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8B5" w:rsidRPr="00D308B5" w:rsidRDefault="00482958" w:rsidP="00482958">
      <w:pPr>
        <w:pStyle w:val="35"/>
        <w:spacing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</w:t>
      </w:r>
      <w:r w:rsidR="00D308B5" w:rsidRPr="00D308B5">
        <w:rPr>
          <w:b/>
          <w:sz w:val="28"/>
          <w:szCs w:val="28"/>
        </w:rPr>
        <w:t>щероссийский Профсоюз образования</w:t>
      </w:r>
    </w:p>
    <w:p w:rsidR="00476FA0" w:rsidRPr="0040346F" w:rsidRDefault="0040346F" w:rsidP="00D308B5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дошкольное образовательное учреждение «Детский сад №10 «Колокольчик»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урлат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РТ»</w:t>
      </w:r>
    </w:p>
    <w:p w:rsidR="00111F0D" w:rsidRPr="00D308B5" w:rsidRDefault="00111F0D" w:rsidP="00D308B5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D308B5">
        <w:rPr>
          <w:rFonts w:ascii="Times New Roman" w:hAnsi="Times New Roman" w:cs="Times New Roman"/>
          <w:sz w:val="20"/>
          <w:szCs w:val="20"/>
        </w:rPr>
        <w:t>(</w:t>
      </w:r>
      <w:r w:rsidRPr="00D308B5">
        <w:rPr>
          <w:rFonts w:ascii="Times New Roman" w:hAnsi="Times New Roman" w:cs="Times New Roman"/>
          <w:i/>
          <w:iCs/>
          <w:sz w:val="20"/>
          <w:szCs w:val="20"/>
        </w:rPr>
        <w:t>наименование  организации Профсоюза</w:t>
      </w:r>
      <w:r w:rsidRPr="00D308B5">
        <w:rPr>
          <w:rFonts w:ascii="Times New Roman" w:hAnsi="Times New Roman" w:cs="Times New Roman"/>
          <w:sz w:val="20"/>
          <w:szCs w:val="20"/>
        </w:rPr>
        <w:t>)</w:t>
      </w:r>
    </w:p>
    <w:p w:rsidR="00111F0D" w:rsidRPr="00D308B5" w:rsidRDefault="00111F0D" w:rsidP="00D308B5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111F0D" w:rsidRPr="00302023" w:rsidRDefault="00111F0D" w:rsidP="00111F0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2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7D135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ПРОТОКОЛ  №</w:t>
      </w:r>
      <w:r w:rsidR="00667EAD">
        <w:rPr>
          <w:rFonts w:ascii="Times New Roman" w:hAnsi="Times New Roman" w:cs="Times New Roman"/>
          <w:b/>
          <w:bCs/>
          <w:sz w:val="28"/>
          <w:szCs w:val="28"/>
        </w:rPr>
        <w:t xml:space="preserve"> 7</w:t>
      </w:r>
    </w:p>
    <w:p w:rsidR="00111F0D" w:rsidRPr="00D50DB0" w:rsidRDefault="00111F0D" w:rsidP="00111F0D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50DB0">
        <w:rPr>
          <w:rFonts w:ascii="Times New Roman" w:hAnsi="Times New Roman" w:cs="Times New Roman"/>
          <w:bCs/>
          <w:sz w:val="28"/>
          <w:szCs w:val="28"/>
        </w:rPr>
        <w:t xml:space="preserve">отчетно-выборного профсоюзного собрания                                         </w:t>
      </w:r>
      <w:r w:rsidR="0040346F" w:rsidRPr="00D50DB0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40346F" w:rsidRPr="00D50DB0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от «1» марта </w:t>
      </w:r>
      <w:r w:rsidRPr="00D50DB0">
        <w:rPr>
          <w:rFonts w:ascii="Times New Roman" w:hAnsi="Times New Roman" w:cs="Times New Roman"/>
          <w:bCs/>
          <w:sz w:val="28"/>
          <w:szCs w:val="28"/>
          <w:u w:val="single"/>
        </w:rPr>
        <w:t>20</w:t>
      </w:r>
      <w:r w:rsidR="00D958A6" w:rsidRPr="00D50DB0">
        <w:rPr>
          <w:rFonts w:ascii="Times New Roman" w:hAnsi="Times New Roman" w:cs="Times New Roman"/>
          <w:bCs/>
          <w:sz w:val="28"/>
          <w:szCs w:val="28"/>
          <w:u w:val="single"/>
        </w:rPr>
        <w:t>19</w:t>
      </w:r>
      <w:r w:rsidR="00476FA0" w:rsidRPr="00D50DB0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D50DB0">
        <w:rPr>
          <w:rFonts w:ascii="Times New Roman" w:hAnsi="Times New Roman" w:cs="Times New Roman"/>
          <w:bCs/>
          <w:sz w:val="28"/>
          <w:szCs w:val="28"/>
          <w:u w:val="single"/>
        </w:rPr>
        <w:t>г.</w:t>
      </w:r>
    </w:p>
    <w:p w:rsidR="00111F0D" w:rsidRPr="00302023" w:rsidRDefault="0040346F" w:rsidP="00476FA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Состоит на учете  22</w:t>
      </w:r>
      <w:r w:rsidR="00D50DB0">
        <w:rPr>
          <w:rFonts w:ascii="Times New Roman" w:hAnsi="Times New Roman" w:cs="Times New Roman"/>
          <w:sz w:val="28"/>
          <w:szCs w:val="28"/>
        </w:rPr>
        <w:t xml:space="preserve"> члена</w:t>
      </w:r>
      <w:r w:rsidR="00111F0D" w:rsidRPr="00302023">
        <w:rPr>
          <w:rFonts w:ascii="Times New Roman" w:hAnsi="Times New Roman" w:cs="Times New Roman"/>
          <w:sz w:val="28"/>
          <w:szCs w:val="28"/>
        </w:rPr>
        <w:t xml:space="preserve"> Профсоюза.</w:t>
      </w:r>
    </w:p>
    <w:p w:rsidR="00111F0D" w:rsidRPr="00302023" w:rsidRDefault="0040346F" w:rsidP="00476FA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Присутствуют на собрании </w:t>
      </w:r>
      <w:r w:rsidR="00111F0D" w:rsidRPr="00302023">
        <w:rPr>
          <w:rFonts w:ascii="Times New Roman" w:hAnsi="Times New Roman" w:cs="Times New Roman"/>
          <w:sz w:val="28"/>
          <w:szCs w:val="28"/>
        </w:rPr>
        <w:t xml:space="preserve"> </w:t>
      </w:r>
      <w:r w:rsidRPr="0040346F">
        <w:rPr>
          <w:rFonts w:ascii="Times New Roman" w:hAnsi="Times New Roman" w:cs="Times New Roman"/>
          <w:sz w:val="28"/>
          <w:szCs w:val="28"/>
          <w:u w:val="single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1F0D" w:rsidRPr="00302023">
        <w:rPr>
          <w:rFonts w:ascii="Times New Roman" w:hAnsi="Times New Roman" w:cs="Times New Roman"/>
          <w:sz w:val="28"/>
          <w:szCs w:val="28"/>
        </w:rPr>
        <w:t>членов Профсоюза.</w:t>
      </w:r>
    </w:p>
    <w:p w:rsidR="00111F0D" w:rsidRPr="00302023" w:rsidRDefault="007D1351" w:rsidP="00476FA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Отсутствуют: по уважительной причине -</w:t>
      </w:r>
      <w:r w:rsidR="00D50DB0">
        <w:rPr>
          <w:rFonts w:ascii="Times New Roman" w:hAnsi="Times New Roman" w:cs="Times New Roman"/>
          <w:sz w:val="28"/>
          <w:szCs w:val="28"/>
        </w:rPr>
        <w:t xml:space="preserve"> 4 чел.</w:t>
      </w:r>
    </w:p>
    <w:p w:rsidR="00111F0D" w:rsidRPr="00D50DB0" w:rsidRDefault="00111F0D" w:rsidP="00476FA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DB0">
        <w:rPr>
          <w:rFonts w:ascii="Times New Roman" w:hAnsi="Times New Roman" w:cs="Times New Roman"/>
          <w:sz w:val="28"/>
          <w:szCs w:val="28"/>
        </w:rPr>
        <w:t>П</w:t>
      </w:r>
      <w:r w:rsidR="0014203E">
        <w:rPr>
          <w:rFonts w:ascii="Times New Roman" w:hAnsi="Times New Roman" w:cs="Times New Roman"/>
          <w:sz w:val="28"/>
          <w:szCs w:val="28"/>
        </w:rPr>
        <w:t xml:space="preserve">риглашенные: </w:t>
      </w:r>
      <w:r w:rsidRPr="00D50DB0">
        <w:rPr>
          <w:rFonts w:ascii="Times New Roman" w:hAnsi="Times New Roman" w:cs="Times New Roman"/>
          <w:sz w:val="28"/>
          <w:szCs w:val="28"/>
        </w:rPr>
        <w:t xml:space="preserve"> </w:t>
      </w:r>
      <w:r w:rsidR="0040346F" w:rsidRPr="00D50DB0">
        <w:rPr>
          <w:rFonts w:ascii="Times New Roman" w:hAnsi="Times New Roman" w:cs="Times New Roman"/>
          <w:sz w:val="28"/>
          <w:szCs w:val="28"/>
          <w:u w:val="single"/>
        </w:rPr>
        <w:t>нет</w:t>
      </w:r>
    </w:p>
    <w:p w:rsidR="00111F0D" w:rsidRPr="007D1351" w:rsidRDefault="00111F0D" w:rsidP="007D135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2023">
        <w:rPr>
          <w:rFonts w:ascii="Times New Roman" w:hAnsi="Times New Roman" w:cs="Times New Roman"/>
          <w:sz w:val="28"/>
          <w:szCs w:val="28"/>
        </w:rPr>
        <w:t>Пр</w:t>
      </w:r>
      <w:r w:rsidR="0040346F">
        <w:rPr>
          <w:rFonts w:ascii="Times New Roman" w:hAnsi="Times New Roman" w:cs="Times New Roman"/>
          <w:sz w:val="28"/>
          <w:szCs w:val="28"/>
        </w:rPr>
        <w:t xml:space="preserve">едседательствовал: </w:t>
      </w:r>
      <w:r w:rsidR="0040346F" w:rsidRPr="007D1351">
        <w:rPr>
          <w:rFonts w:ascii="Times New Roman" w:hAnsi="Times New Roman" w:cs="Times New Roman"/>
          <w:sz w:val="28"/>
          <w:szCs w:val="28"/>
        </w:rPr>
        <w:t xml:space="preserve">Председатель ПК </w:t>
      </w:r>
      <w:r w:rsidR="007D1351" w:rsidRPr="007D1351">
        <w:rPr>
          <w:rFonts w:ascii="Times New Roman" w:hAnsi="Times New Roman" w:cs="Times New Roman"/>
          <w:sz w:val="28"/>
          <w:szCs w:val="28"/>
        </w:rPr>
        <w:t>-</w:t>
      </w:r>
      <w:r w:rsidR="007D135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40346F" w:rsidRPr="0040346F">
        <w:rPr>
          <w:rFonts w:ascii="Times New Roman" w:hAnsi="Times New Roman" w:cs="Times New Roman"/>
          <w:sz w:val="28"/>
          <w:szCs w:val="28"/>
          <w:u w:val="single"/>
        </w:rPr>
        <w:t>Хвалева</w:t>
      </w:r>
      <w:proofErr w:type="spellEnd"/>
      <w:r w:rsidR="0040346F" w:rsidRPr="0040346F">
        <w:rPr>
          <w:rFonts w:ascii="Times New Roman" w:hAnsi="Times New Roman" w:cs="Times New Roman"/>
          <w:sz w:val="28"/>
          <w:szCs w:val="28"/>
          <w:u w:val="single"/>
        </w:rPr>
        <w:t xml:space="preserve"> Г.М.</w:t>
      </w:r>
    </w:p>
    <w:p w:rsidR="00111F0D" w:rsidRPr="0040346F" w:rsidRDefault="00111F0D" w:rsidP="00476FA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2023">
        <w:rPr>
          <w:rFonts w:ascii="Times New Roman" w:hAnsi="Times New Roman" w:cs="Times New Roman"/>
          <w:sz w:val="28"/>
          <w:szCs w:val="28"/>
        </w:rPr>
        <w:t>Секретарь (секретариат) со</w:t>
      </w:r>
      <w:r w:rsidR="0040346F">
        <w:rPr>
          <w:rFonts w:ascii="Times New Roman" w:hAnsi="Times New Roman" w:cs="Times New Roman"/>
          <w:sz w:val="28"/>
          <w:szCs w:val="28"/>
        </w:rPr>
        <w:t>брания (конференции)</w:t>
      </w:r>
      <w:r w:rsidR="007D1351">
        <w:rPr>
          <w:rFonts w:ascii="Times New Roman" w:hAnsi="Times New Roman" w:cs="Times New Roman"/>
          <w:sz w:val="28"/>
          <w:szCs w:val="28"/>
        </w:rPr>
        <w:t xml:space="preserve"> - </w:t>
      </w:r>
      <w:r w:rsidR="004034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346F" w:rsidRPr="0040346F">
        <w:rPr>
          <w:rFonts w:ascii="Times New Roman" w:hAnsi="Times New Roman" w:cs="Times New Roman"/>
          <w:sz w:val="28"/>
          <w:szCs w:val="28"/>
          <w:u w:val="single"/>
        </w:rPr>
        <w:t>Афлятунова</w:t>
      </w:r>
      <w:proofErr w:type="spellEnd"/>
      <w:r w:rsidR="0040346F" w:rsidRPr="0040346F">
        <w:rPr>
          <w:rFonts w:ascii="Times New Roman" w:hAnsi="Times New Roman" w:cs="Times New Roman"/>
          <w:sz w:val="28"/>
          <w:szCs w:val="28"/>
          <w:u w:val="single"/>
        </w:rPr>
        <w:t xml:space="preserve"> А.А.</w:t>
      </w:r>
    </w:p>
    <w:p w:rsidR="00EB79E9" w:rsidRDefault="00EB79E9" w:rsidP="00111F0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11F0D" w:rsidRPr="00302023" w:rsidRDefault="00111F0D" w:rsidP="00111F0D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23">
        <w:rPr>
          <w:rFonts w:ascii="Times New Roman" w:hAnsi="Times New Roman" w:cs="Times New Roman"/>
          <w:b/>
          <w:bCs/>
          <w:sz w:val="28"/>
          <w:szCs w:val="28"/>
        </w:rPr>
        <w:t>ПОВЕСТКА ДНЯ:</w:t>
      </w:r>
    </w:p>
    <w:p w:rsidR="00111F0D" w:rsidRPr="0040346F" w:rsidRDefault="00111F0D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EB79E9">
        <w:rPr>
          <w:rFonts w:ascii="Times New Roman" w:hAnsi="Times New Roman" w:cs="Times New Roman"/>
          <w:bCs/>
          <w:sz w:val="28"/>
          <w:szCs w:val="28"/>
        </w:rPr>
        <w:t>1. Отчет о работе профсо</w:t>
      </w:r>
      <w:r w:rsidR="0040346F">
        <w:rPr>
          <w:rFonts w:ascii="Times New Roman" w:hAnsi="Times New Roman" w:cs="Times New Roman"/>
          <w:bCs/>
          <w:sz w:val="28"/>
          <w:szCs w:val="28"/>
        </w:rPr>
        <w:t xml:space="preserve">юзного комитета за период </w:t>
      </w:r>
      <w:r w:rsidR="0040346F">
        <w:rPr>
          <w:rFonts w:ascii="Times New Roman" w:hAnsi="Times New Roman" w:cs="Times New Roman"/>
          <w:bCs/>
          <w:sz w:val="28"/>
          <w:szCs w:val="28"/>
          <w:u w:val="single"/>
        </w:rPr>
        <w:t>2017-2019г.</w:t>
      </w:r>
    </w:p>
    <w:p w:rsidR="00111F0D" w:rsidRPr="00EB79E9" w:rsidRDefault="00111F0D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79E9">
        <w:rPr>
          <w:rFonts w:ascii="Times New Roman" w:hAnsi="Times New Roman" w:cs="Times New Roman"/>
          <w:bCs/>
          <w:sz w:val="28"/>
          <w:szCs w:val="28"/>
        </w:rPr>
        <w:t xml:space="preserve">2. Отчет о работе </w:t>
      </w:r>
      <w:r w:rsidR="00EB79E9" w:rsidRPr="00EB79E9">
        <w:rPr>
          <w:rFonts w:ascii="Times New Roman" w:hAnsi="Times New Roman" w:cs="Times New Roman"/>
          <w:bCs/>
          <w:sz w:val="28"/>
          <w:szCs w:val="28"/>
        </w:rPr>
        <w:t>контрольно-</w:t>
      </w:r>
      <w:r w:rsidRPr="00EB79E9">
        <w:rPr>
          <w:rFonts w:ascii="Times New Roman" w:hAnsi="Times New Roman" w:cs="Times New Roman"/>
          <w:bCs/>
          <w:sz w:val="28"/>
          <w:szCs w:val="28"/>
        </w:rPr>
        <w:t>ревизионной комиссии за период</w:t>
      </w:r>
      <w:r w:rsidR="0040346F">
        <w:rPr>
          <w:rFonts w:ascii="Times New Roman" w:hAnsi="Times New Roman" w:cs="Times New Roman"/>
          <w:sz w:val="28"/>
          <w:szCs w:val="28"/>
        </w:rPr>
        <w:t xml:space="preserve"> 2017-2019г.</w:t>
      </w:r>
    </w:p>
    <w:p w:rsidR="00D64ABB" w:rsidRDefault="00D64ABB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О прекраще</w:t>
      </w:r>
      <w:r w:rsidR="00620978">
        <w:rPr>
          <w:rFonts w:ascii="Times New Roman" w:hAnsi="Times New Roman" w:cs="Times New Roman"/>
          <w:bCs/>
          <w:sz w:val="28"/>
          <w:szCs w:val="28"/>
        </w:rPr>
        <w:t>нии полномочий выборных органов.</w:t>
      </w:r>
    </w:p>
    <w:p w:rsidR="00111F0D" w:rsidRPr="00EB79E9" w:rsidRDefault="00D64ABB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111F0D" w:rsidRPr="00EB79E9">
        <w:rPr>
          <w:rFonts w:ascii="Times New Roman" w:hAnsi="Times New Roman" w:cs="Times New Roman"/>
          <w:bCs/>
          <w:sz w:val="28"/>
          <w:szCs w:val="28"/>
        </w:rPr>
        <w:t>. Выборы председателя первичной организации Профсоюза.</w:t>
      </w:r>
    </w:p>
    <w:p w:rsidR="00111F0D" w:rsidRPr="00EB79E9" w:rsidRDefault="00D64ABB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111F0D" w:rsidRPr="00EB79E9">
        <w:rPr>
          <w:rFonts w:ascii="Times New Roman" w:hAnsi="Times New Roman" w:cs="Times New Roman"/>
          <w:bCs/>
          <w:sz w:val="28"/>
          <w:szCs w:val="28"/>
        </w:rPr>
        <w:t>. Выборы проф</w:t>
      </w:r>
      <w:r w:rsidR="001B4294">
        <w:rPr>
          <w:rFonts w:ascii="Times New Roman" w:hAnsi="Times New Roman" w:cs="Times New Roman"/>
          <w:bCs/>
          <w:sz w:val="28"/>
          <w:szCs w:val="28"/>
        </w:rPr>
        <w:t xml:space="preserve">союзного </w:t>
      </w:r>
      <w:r w:rsidR="00111F0D" w:rsidRPr="00EB79E9">
        <w:rPr>
          <w:rFonts w:ascii="Times New Roman" w:hAnsi="Times New Roman" w:cs="Times New Roman"/>
          <w:bCs/>
          <w:sz w:val="28"/>
          <w:szCs w:val="28"/>
        </w:rPr>
        <w:t>ком</w:t>
      </w:r>
      <w:r w:rsidR="001B4294">
        <w:rPr>
          <w:rFonts w:ascii="Times New Roman" w:hAnsi="Times New Roman" w:cs="Times New Roman"/>
          <w:bCs/>
          <w:sz w:val="28"/>
          <w:szCs w:val="28"/>
        </w:rPr>
        <w:t>итет</w:t>
      </w:r>
      <w:r w:rsidR="00111F0D" w:rsidRPr="00EB79E9">
        <w:rPr>
          <w:rFonts w:ascii="Times New Roman" w:hAnsi="Times New Roman" w:cs="Times New Roman"/>
          <w:bCs/>
          <w:sz w:val="28"/>
          <w:szCs w:val="28"/>
        </w:rPr>
        <w:t>а.</w:t>
      </w:r>
    </w:p>
    <w:p w:rsidR="00111F0D" w:rsidRPr="00EB79E9" w:rsidRDefault="00D64ABB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111F0D" w:rsidRPr="00EB79E9">
        <w:rPr>
          <w:rFonts w:ascii="Times New Roman" w:hAnsi="Times New Roman" w:cs="Times New Roman"/>
          <w:bCs/>
          <w:sz w:val="28"/>
          <w:szCs w:val="28"/>
        </w:rPr>
        <w:t xml:space="preserve">. Выборы </w:t>
      </w:r>
      <w:proofErr w:type="spellStart"/>
      <w:r w:rsidR="00EB79E9" w:rsidRPr="00EB79E9">
        <w:rPr>
          <w:rFonts w:ascii="Times New Roman" w:hAnsi="Times New Roman" w:cs="Times New Roman"/>
          <w:bCs/>
          <w:sz w:val="28"/>
          <w:szCs w:val="28"/>
        </w:rPr>
        <w:t>контрольно</w:t>
      </w:r>
      <w:proofErr w:type="spellEnd"/>
      <w:r w:rsidR="007D13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79E9" w:rsidRPr="00EB79E9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111F0D" w:rsidRPr="00EB79E9">
        <w:rPr>
          <w:rFonts w:ascii="Times New Roman" w:hAnsi="Times New Roman" w:cs="Times New Roman"/>
          <w:bCs/>
          <w:sz w:val="28"/>
          <w:szCs w:val="28"/>
        </w:rPr>
        <w:t>ревизионной комиссии.</w:t>
      </w:r>
    </w:p>
    <w:p w:rsidR="00EB79E9" w:rsidRPr="00EB79E9" w:rsidRDefault="00D64ABB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B79E9" w:rsidRPr="00EB79E9">
        <w:rPr>
          <w:rFonts w:ascii="Times New Roman" w:hAnsi="Times New Roman" w:cs="Times New Roman"/>
          <w:sz w:val="28"/>
          <w:szCs w:val="28"/>
        </w:rPr>
        <w:t>. Вы</w:t>
      </w:r>
      <w:r w:rsidR="00111F0D" w:rsidRPr="00EB79E9">
        <w:rPr>
          <w:rFonts w:ascii="Times New Roman" w:hAnsi="Times New Roman" w:cs="Times New Roman"/>
          <w:sz w:val="28"/>
          <w:szCs w:val="28"/>
        </w:rPr>
        <w:softHyphen/>
        <w:t>бор</w:t>
      </w:r>
      <w:r w:rsidR="00EB79E9" w:rsidRPr="00EB79E9">
        <w:rPr>
          <w:rFonts w:ascii="Times New Roman" w:hAnsi="Times New Roman" w:cs="Times New Roman"/>
          <w:sz w:val="28"/>
          <w:szCs w:val="28"/>
        </w:rPr>
        <w:t>ы</w:t>
      </w:r>
      <w:r w:rsidR="00111F0D" w:rsidRPr="00EB79E9">
        <w:rPr>
          <w:rFonts w:ascii="Times New Roman" w:hAnsi="Times New Roman" w:cs="Times New Roman"/>
          <w:sz w:val="28"/>
          <w:szCs w:val="28"/>
        </w:rPr>
        <w:t xml:space="preserve"> делегатов на конференци</w:t>
      </w:r>
      <w:r w:rsidR="00EB79E9" w:rsidRPr="00EB79E9">
        <w:rPr>
          <w:rFonts w:ascii="Times New Roman" w:hAnsi="Times New Roman" w:cs="Times New Roman"/>
          <w:sz w:val="28"/>
          <w:szCs w:val="28"/>
        </w:rPr>
        <w:t xml:space="preserve">ю местной организации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B79E9" w:rsidRPr="00EB79E9">
        <w:rPr>
          <w:rFonts w:ascii="Times New Roman" w:hAnsi="Times New Roman" w:cs="Times New Roman"/>
          <w:sz w:val="28"/>
          <w:szCs w:val="28"/>
        </w:rPr>
        <w:t>рофсоюза.</w:t>
      </w:r>
    </w:p>
    <w:p w:rsidR="00111F0D" w:rsidRPr="00302023" w:rsidRDefault="00D64ABB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B79E9" w:rsidRPr="00EB79E9">
        <w:rPr>
          <w:rFonts w:ascii="Times New Roman" w:hAnsi="Times New Roman" w:cs="Times New Roman"/>
          <w:sz w:val="28"/>
          <w:szCs w:val="28"/>
        </w:rPr>
        <w:t xml:space="preserve">. О делегировании представителей в состав комитета местной организации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B79E9" w:rsidRPr="00EB79E9">
        <w:rPr>
          <w:rFonts w:ascii="Times New Roman" w:hAnsi="Times New Roman" w:cs="Times New Roman"/>
          <w:sz w:val="28"/>
          <w:szCs w:val="28"/>
        </w:rPr>
        <w:t>рофсоюза</w:t>
      </w:r>
      <w:r w:rsidR="00EB79E9">
        <w:rPr>
          <w:rFonts w:ascii="Times New Roman" w:hAnsi="Times New Roman" w:cs="Times New Roman"/>
          <w:sz w:val="28"/>
          <w:szCs w:val="28"/>
        </w:rPr>
        <w:t>.</w:t>
      </w:r>
    </w:p>
    <w:p w:rsidR="00F60FDD" w:rsidRDefault="00F60FDD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1F0D" w:rsidRPr="00DF07B3" w:rsidRDefault="00111F0D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> </w:t>
      </w:r>
      <w:r w:rsidR="000702FF">
        <w:rPr>
          <w:rFonts w:ascii="Times New Roman" w:hAnsi="Times New Roman" w:cs="Times New Roman"/>
          <w:sz w:val="28"/>
          <w:szCs w:val="28"/>
        </w:rPr>
        <w:t>1.</w:t>
      </w:r>
      <w:r w:rsidRPr="00302023">
        <w:rPr>
          <w:rFonts w:ascii="Times New Roman" w:hAnsi="Times New Roman" w:cs="Times New Roman"/>
          <w:b/>
          <w:bCs/>
          <w:sz w:val="28"/>
          <w:szCs w:val="28"/>
        </w:rPr>
        <w:t>СЛУШАЛИ</w:t>
      </w:r>
      <w:r w:rsidRPr="00302023">
        <w:rPr>
          <w:rFonts w:ascii="Times New Roman" w:hAnsi="Times New Roman" w:cs="Times New Roman"/>
          <w:sz w:val="28"/>
          <w:szCs w:val="28"/>
        </w:rPr>
        <w:t>: Доклад председателя первичной организации</w:t>
      </w:r>
      <w:r w:rsidR="0040346F">
        <w:rPr>
          <w:rFonts w:ascii="Times New Roman" w:hAnsi="Times New Roman" w:cs="Times New Roman"/>
          <w:sz w:val="28"/>
          <w:szCs w:val="28"/>
        </w:rPr>
        <w:t xml:space="preserve"> </w:t>
      </w:r>
      <w:r w:rsidRPr="00302023">
        <w:rPr>
          <w:rFonts w:ascii="Times New Roman" w:hAnsi="Times New Roman" w:cs="Times New Roman"/>
          <w:sz w:val="28"/>
          <w:szCs w:val="28"/>
        </w:rPr>
        <w:t xml:space="preserve"> Профсоюза </w:t>
      </w:r>
      <w:proofErr w:type="spellStart"/>
      <w:r w:rsidR="0040346F">
        <w:rPr>
          <w:rFonts w:ascii="Times New Roman" w:hAnsi="Times New Roman" w:cs="Times New Roman"/>
          <w:sz w:val="28"/>
          <w:szCs w:val="28"/>
        </w:rPr>
        <w:t>Хвалевой</w:t>
      </w:r>
      <w:proofErr w:type="spellEnd"/>
      <w:r w:rsidR="0040346F">
        <w:rPr>
          <w:rFonts w:ascii="Times New Roman" w:hAnsi="Times New Roman" w:cs="Times New Roman"/>
          <w:sz w:val="28"/>
          <w:szCs w:val="28"/>
        </w:rPr>
        <w:t xml:space="preserve"> Г.М. </w:t>
      </w:r>
      <w:r w:rsidRPr="00302023">
        <w:rPr>
          <w:rFonts w:ascii="Times New Roman" w:hAnsi="Times New Roman" w:cs="Times New Roman"/>
          <w:sz w:val="28"/>
          <w:szCs w:val="28"/>
        </w:rPr>
        <w:t xml:space="preserve">«Отчет   о   работе    профсоюзного    комитета    за  </w:t>
      </w:r>
      <w:r w:rsidR="0040346F">
        <w:rPr>
          <w:rFonts w:ascii="Times New Roman" w:hAnsi="Times New Roman" w:cs="Times New Roman"/>
          <w:sz w:val="28"/>
          <w:szCs w:val="28"/>
        </w:rPr>
        <w:t xml:space="preserve">  период    с   сентябрь 2017г. по февраль 2019г.</w:t>
      </w:r>
      <w:r w:rsidRPr="00302023">
        <w:rPr>
          <w:rFonts w:ascii="Times New Roman" w:hAnsi="Times New Roman" w:cs="Times New Roman"/>
          <w:sz w:val="28"/>
          <w:szCs w:val="28"/>
        </w:rPr>
        <w:t xml:space="preserve"> и задачи на предстоящий период»</w:t>
      </w:r>
      <w:proofErr w:type="gramStart"/>
      <w:r w:rsidRPr="0030202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02023">
        <w:rPr>
          <w:rFonts w:ascii="Times New Roman" w:hAnsi="Times New Roman" w:cs="Times New Roman"/>
          <w:sz w:val="28"/>
          <w:szCs w:val="28"/>
        </w:rPr>
        <w:t xml:space="preserve"> </w:t>
      </w:r>
      <w:r w:rsidR="0014203E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14203E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14203E">
        <w:rPr>
          <w:rFonts w:ascii="Times New Roman" w:hAnsi="Times New Roman" w:cs="Times New Roman"/>
          <w:sz w:val="28"/>
          <w:szCs w:val="28"/>
        </w:rPr>
        <w:t>екст прилагается)</w:t>
      </w:r>
    </w:p>
    <w:p w:rsidR="00111F0D" w:rsidRPr="00DF07B3" w:rsidRDefault="000702FF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111F0D" w:rsidRPr="00302023">
        <w:rPr>
          <w:rFonts w:ascii="Times New Roman" w:hAnsi="Times New Roman" w:cs="Times New Roman"/>
          <w:b/>
          <w:bCs/>
          <w:sz w:val="28"/>
          <w:szCs w:val="28"/>
        </w:rPr>
        <w:t>СЛУШАЛИ</w:t>
      </w:r>
      <w:r w:rsidR="00111F0D" w:rsidRPr="00302023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111F0D" w:rsidRPr="00302023">
        <w:rPr>
          <w:rFonts w:ascii="Times New Roman" w:hAnsi="Times New Roman" w:cs="Times New Roman"/>
          <w:sz w:val="28"/>
          <w:szCs w:val="28"/>
        </w:rPr>
        <w:t xml:space="preserve">Доклад председателя </w:t>
      </w:r>
      <w:r w:rsidR="00EB79E9">
        <w:rPr>
          <w:rFonts w:ascii="Times New Roman" w:hAnsi="Times New Roman" w:cs="Times New Roman"/>
          <w:sz w:val="28"/>
          <w:szCs w:val="28"/>
        </w:rPr>
        <w:t>контрольно-</w:t>
      </w:r>
      <w:r w:rsidR="00111F0D" w:rsidRPr="00302023">
        <w:rPr>
          <w:rFonts w:ascii="Times New Roman" w:hAnsi="Times New Roman" w:cs="Times New Roman"/>
          <w:sz w:val="28"/>
          <w:szCs w:val="28"/>
        </w:rPr>
        <w:t>реви</w:t>
      </w:r>
      <w:r w:rsidR="00111F0D" w:rsidRPr="00302023">
        <w:rPr>
          <w:rFonts w:ascii="Times New Roman" w:hAnsi="Times New Roman" w:cs="Times New Roman"/>
          <w:sz w:val="28"/>
          <w:szCs w:val="28"/>
        </w:rPr>
        <w:softHyphen/>
        <w:t xml:space="preserve">зионной комиссии </w:t>
      </w:r>
      <w:r w:rsidR="0040346F">
        <w:rPr>
          <w:rFonts w:ascii="Times New Roman" w:hAnsi="Times New Roman" w:cs="Times New Roman"/>
          <w:sz w:val="28"/>
          <w:szCs w:val="28"/>
        </w:rPr>
        <w:t xml:space="preserve">Вилковой А.А. </w:t>
      </w:r>
      <w:r w:rsidR="00111F0D" w:rsidRPr="00302023">
        <w:rPr>
          <w:rFonts w:ascii="Times New Roman" w:hAnsi="Times New Roman" w:cs="Times New Roman"/>
          <w:sz w:val="28"/>
          <w:szCs w:val="28"/>
        </w:rPr>
        <w:t xml:space="preserve">(отчет о работе </w:t>
      </w:r>
      <w:r w:rsidR="00EB79E9">
        <w:rPr>
          <w:rFonts w:ascii="Times New Roman" w:hAnsi="Times New Roman" w:cs="Times New Roman"/>
          <w:sz w:val="28"/>
          <w:szCs w:val="28"/>
        </w:rPr>
        <w:t>контрольно-</w:t>
      </w:r>
      <w:r w:rsidR="00111F0D" w:rsidRPr="00302023">
        <w:rPr>
          <w:rFonts w:ascii="Times New Roman" w:hAnsi="Times New Roman" w:cs="Times New Roman"/>
          <w:sz w:val="28"/>
          <w:szCs w:val="28"/>
        </w:rPr>
        <w:t>ревизионн</w:t>
      </w:r>
      <w:r w:rsidR="0040346F">
        <w:rPr>
          <w:rFonts w:ascii="Times New Roman" w:hAnsi="Times New Roman" w:cs="Times New Roman"/>
          <w:sz w:val="28"/>
          <w:szCs w:val="28"/>
        </w:rPr>
        <w:t>ой комиссии за период с сентябрь 2017г. по февраль 2019г.</w:t>
      </w:r>
      <w:r w:rsidR="00DF07B3">
        <w:rPr>
          <w:rFonts w:ascii="Times New Roman" w:hAnsi="Times New Roman" w:cs="Times New Roman"/>
          <w:sz w:val="28"/>
          <w:szCs w:val="28"/>
        </w:rPr>
        <w:t xml:space="preserve"> </w:t>
      </w:r>
      <w:r w:rsidR="0014203E">
        <w:rPr>
          <w:rFonts w:ascii="Times New Roman" w:hAnsi="Times New Roman" w:cs="Times New Roman"/>
          <w:sz w:val="28"/>
          <w:szCs w:val="28"/>
        </w:rPr>
        <w:t>(текст прилагается)</w:t>
      </w:r>
      <w:proofErr w:type="gramEnd"/>
    </w:p>
    <w:p w:rsidR="00111F0D" w:rsidRPr="00302023" w:rsidRDefault="00111F0D" w:rsidP="00476FA0">
      <w:pPr>
        <w:pStyle w:val="aa"/>
        <w:rPr>
          <w:color w:val="000000"/>
          <w:szCs w:val="28"/>
        </w:rPr>
      </w:pPr>
      <w:r w:rsidRPr="00302023">
        <w:rPr>
          <w:color w:val="000000"/>
          <w:szCs w:val="28"/>
        </w:rPr>
        <w:t xml:space="preserve">По отчетным докладам профсоюзного комитета и </w:t>
      </w:r>
      <w:r w:rsidR="00EB79E9">
        <w:rPr>
          <w:color w:val="000000"/>
          <w:szCs w:val="28"/>
        </w:rPr>
        <w:t>контрольно-</w:t>
      </w:r>
      <w:r w:rsidRPr="00302023">
        <w:rPr>
          <w:color w:val="000000"/>
          <w:szCs w:val="28"/>
        </w:rPr>
        <w:t>ревизион</w:t>
      </w:r>
      <w:r w:rsidRPr="00302023">
        <w:rPr>
          <w:color w:val="000000"/>
          <w:szCs w:val="28"/>
        </w:rPr>
        <w:softHyphen/>
        <w:t xml:space="preserve">ной    комиссии в прениях </w:t>
      </w:r>
      <w:r w:rsidRPr="00302023">
        <w:rPr>
          <w:b/>
          <w:bCs/>
          <w:color w:val="000000"/>
          <w:szCs w:val="28"/>
        </w:rPr>
        <w:t>ВЫСТУПИЛИ:</w:t>
      </w:r>
    </w:p>
    <w:p w:rsidR="00111F0D" w:rsidRDefault="00667EAD" w:rsidP="00476FA0">
      <w:pPr>
        <w:pStyle w:val="aa"/>
        <w:rPr>
          <w:color w:val="000000"/>
          <w:szCs w:val="28"/>
        </w:rPr>
      </w:pPr>
      <w:r>
        <w:rPr>
          <w:color w:val="000000"/>
          <w:szCs w:val="28"/>
        </w:rPr>
        <w:t>1</w:t>
      </w:r>
      <w:r w:rsidR="00DF07B3">
        <w:rPr>
          <w:color w:val="000000"/>
          <w:szCs w:val="28"/>
        </w:rPr>
        <w:t xml:space="preserve">. </w:t>
      </w:r>
      <w:r>
        <w:rPr>
          <w:color w:val="000000"/>
          <w:szCs w:val="28"/>
          <w:u w:val="single"/>
        </w:rPr>
        <w:t>Вилкова А.А.</w:t>
      </w:r>
      <w:r w:rsidR="00DF07B3">
        <w:rPr>
          <w:color w:val="000000"/>
          <w:szCs w:val="28"/>
          <w:u w:val="single"/>
        </w:rPr>
        <w:t xml:space="preserve"> </w:t>
      </w:r>
      <w:r w:rsidR="0014203E">
        <w:rPr>
          <w:color w:val="000000"/>
          <w:szCs w:val="28"/>
        </w:rPr>
        <w:t>(</w:t>
      </w:r>
      <w:r>
        <w:rPr>
          <w:color w:val="000000"/>
          <w:szCs w:val="28"/>
        </w:rPr>
        <w:t>те</w:t>
      </w:r>
      <w:proofErr w:type="gramStart"/>
      <w:r>
        <w:rPr>
          <w:color w:val="000000"/>
          <w:szCs w:val="28"/>
        </w:rPr>
        <w:t>кст</w:t>
      </w:r>
      <w:r w:rsidR="00111F0D" w:rsidRPr="0014203E">
        <w:rPr>
          <w:color w:val="000000"/>
          <w:szCs w:val="28"/>
        </w:rPr>
        <w:t xml:space="preserve"> пр</w:t>
      </w:r>
      <w:proofErr w:type="gramEnd"/>
      <w:r w:rsidR="00111F0D" w:rsidRPr="0014203E">
        <w:rPr>
          <w:color w:val="000000"/>
          <w:szCs w:val="28"/>
        </w:rPr>
        <w:t>илагается)</w:t>
      </w:r>
    </w:p>
    <w:p w:rsidR="00667EAD" w:rsidRPr="00667EAD" w:rsidRDefault="00667EAD" w:rsidP="00476FA0">
      <w:pPr>
        <w:pStyle w:val="aa"/>
        <w:rPr>
          <w:color w:val="000000"/>
          <w:szCs w:val="28"/>
        </w:rPr>
      </w:pPr>
      <w:r>
        <w:rPr>
          <w:color w:val="000000"/>
          <w:szCs w:val="28"/>
        </w:rPr>
        <w:t xml:space="preserve">2. </w:t>
      </w:r>
      <w:proofErr w:type="spellStart"/>
      <w:r>
        <w:rPr>
          <w:color w:val="000000"/>
          <w:szCs w:val="28"/>
          <w:u w:val="single"/>
        </w:rPr>
        <w:t>Хвалева</w:t>
      </w:r>
      <w:proofErr w:type="spellEnd"/>
      <w:r>
        <w:rPr>
          <w:color w:val="000000"/>
          <w:szCs w:val="28"/>
          <w:u w:val="single"/>
        </w:rPr>
        <w:t xml:space="preserve"> Г.М. </w:t>
      </w:r>
    </w:p>
    <w:p w:rsidR="00F338E4" w:rsidRDefault="00F338E4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1F0D" w:rsidRDefault="001B4294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52A">
        <w:rPr>
          <w:rFonts w:ascii="Times New Roman" w:hAnsi="Times New Roman" w:cs="Times New Roman"/>
          <w:sz w:val="28"/>
          <w:szCs w:val="28"/>
        </w:rPr>
        <w:lastRenderedPageBreak/>
        <w:t xml:space="preserve">Необходимо </w:t>
      </w:r>
      <w:r w:rsidR="00111F0D" w:rsidRPr="00D8152A">
        <w:rPr>
          <w:rFonts w:ascii="Times New Roman" w:hAnsi="Times New Roman" w:cs="Times New Roman"/>
          <w:sz w:val="28"/>
          <w:szCs w:val="28"/>
        </w:rPr>
        <w:t>избра</w:t>
      </w:r>
      <w:r w:rsidRPr="00D8152A">
        <w:rPr>
          <w:rFonts w:ascii="Times New Roman" w:hAnsi="Times New Roman" w:cs="Times New Roman"/>
          <w:sz w:val="28"/>
          <w:szCs w:val="28"/>
        </w:rPr>
        <w:t xml:space="preserve">ть </w:t>
      </w:r>
      <w:r w:rsidR="00111F0D" w:rsidRPr="00D8152A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Pr="00D8152A">
        <w:rPr>
          <w:rFonts w:ascii="Times New Roman" w:hAnsi="Times New Roman" w:cs="Times New Roman"/>
          <w:sz w:val="28"/>
          <w:szCs w:val="28"/>
        </w:rPr>
        <w:t>ю</w:t>
      </w:r>
      <w:r w:rsidR="00111F0D" w:rsidRPr="00D8152A">
        <w:rPr>
          <w:rFonts w:ascii="Times New Roman" w:hAnsi="Times New Roman" w:cs="Times New Roman"/>
          <w:sz w:val="28"/>
          <w:szCs w:val="28"/>
        </w:rPr>
        <w:t xml:space="preserve"> по подготовке проекта постановления собрания. </w:t>
      </w:r>
      <w:r w:rsidRPr="00D8152A">
        <w:rPr>
          <w:rFonts w:ascii="Times New Roman" w:hAnsi="Times New Roman" w:cs="Times New Roman"/>
          <w:sz w:val="28"/>
          <w:szCs w:val="28"/>
        </w:rPr>
        <w:t>Поступило предложение избрать</w:t>
      </w:r>
      <w:r w:rsidR="00111F0D" w:rsidRPr="00D8152A">
        <w:rPr>
          <w:rFonts w:ascii="Times New Roman" w:hAnsi="Times New Roman" w:cs="Times New Roman"/>
          <w:sz w:val="28"/>
          <w:szCs w:val="28"/>
        </w:rPr>
        <w:t xml:space="preserve"> </w:t>
      </w:r>
      <w:r w:rsidRPr="00D8152A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111F0D" w:rsidRPr="00D8152A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="00D8152A">
        <w:rPr>
          <w:rFonts w:ascii="Times New Roman" w:hAnsi="Times New Roman" w:cs="Times New Roman"/>
          <w:sz w:val="28"/>
          <w:szCs w:val="28"/>
        </w:rPr>
        <w:t>3</w:t>
      </w:r>
      <w:r w:rsidR="00111F0D" w:rsidRPr="00D8152A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4203E">
        <w:rPr>
          <w:rFonts w:ascii="Times New Roman" w:hAnsi="Times New Roman" w:cs="Times New Roman"/>
          <w:sz w:val="28"/>
          <w:szCs w:val="28"/>
        </w:rPr>
        <w:t xml:space="preserve"> в составе:</w:t>
      </w:r>
      <w:r w:rsidR="002A055E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2A055E">
        <w:rPr>
          <w:rFonts w:ascii="Times New Roman" w:hAnsi="Times New Roman" w:cs="Times New Roman"/>
          <w:sz w:val="28"/>
          <w:szCs w:val="28"/>
        </w:rPr>
        <w:t>Файзуллина</w:t>
      </w:r>
      <w:proofErr w:type="spellEnd"/>
      <w:r w:rsidR="002A055E">
        <w:rPr>
          <w:rFonts w:ascii="Times New Roman" w:hAnsi="Times New Roman" w:cs="Times New Roman"/>
          <w:sz w:val="28"/>
          <w:szCs w:val="28"/>
        </w:rPr>
        <w:t xml:space="preserve"> А.Г.</w:t>
      </w:r>
    </w:p>
    <w:p w:rsidR="002A055E" w:rsidRDefault="002A055E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Даутова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Г.М.</w:t>
      </w:r>
    </w:p>
    <w:p w:rsidR="002A055E" w:rsidRDefault="002A055E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9E5E19">
        <w:rPr>
          <w:rFonts w:ascii="Times New Roman" w:hAnsi="Times New Roman" w:cs="Times New Roman"/>
          <w:sz w:val="28"/>
          <w:szCs w:val="28"/>
        </w:rPr>
        <w:t>Вилкова А.А.</w:t>
      </w:r>
    </w:p>
    <w:p w:rsidR="0014203E" w:rsidRPr="00D8152A" w:rsidRDefault="0014203E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1F0D" w:rsidRPr="00302023" w:rsidRDefault="00111F0D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23">
        <w:rPr>
          <w:rFonts w:ascii="Times New Roman" w:hAnsi="Times New Roman" w:cs="Times New Roman"/>
          <w:b/>
          <w:bCs/>
          <w:sz w:val="28"/>
          <w:szCs w:val="28"/>
        </w:rPr>
        <w:t>СЛУШАЛИ:</w:t>
      </w:r>
      <w:r w:rsidRPr="00302023">
        <w:rPr>
          <w:rFonts w:ascii="Times New Roman" w:hAnsi="Times New Roman" w:cs="Times New Roman"/>
          <w:sz w:val="28"/>
          <w:szCs w:val="28"/>
        </w:rPr>
        <w:t xml:space="preserve"> о  проекте  постановления  отчетно-выборного профсоюзного собрания.</w:t>
      </w:r>
    </w:p>
    <w:p w:rsidR="000702FF" w:rsidRDefault="00111F0D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2023">
        <w:rPr>
          <w:rFonts w:ascii="Times New Roman" w:hAnsi="Times New Roman" w:cs="Times New Roman"/>
          <w:b/>
          <w:bCs/>
          <w:sz w:val="28"/>
          <w:szCs w:val="28"/>
        </w:rPr>
        <w:t>ПОСТАНОВИЛИ:</w:t>
      </w:r>
      <w:r w:rsidR="009E5E19">
        <w:rPr>
          <w:rFonts w:ascii="Times New Roman" w:hAnsi="Times New Roman" w:cs="Times New Roman"/>
          <w:sz w:val="28"/>
          <w:szCs w:val="28"/>
        </w:rPr>
        <w:t xml:space="preserve">  </w:t>
      </w:r>
      <w:r w:rsidRPr="00302023">
        <w:rPr>
          <w:rFonts w:ascii="Times New Roman" w:hAnsi="Times New Roman" w:cs="Times New Roman"/>
          <w:i/>
          <w:sz w:val="28"/>
          <w:szCs w:val="28"/>
        </w:rPr>
        <w:t xml:space="preserve">постановление </w:t>
      </w:r>
      <w:r w:rsidR="009E5E19"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="009E5E19" w:rsidRPr="009E5E19">
        <w:rPr>
          <w:rFonts w:ascii="Times New Roman" w:hAnsi="Times New Roman" w:cs="Times New Roman"/>
          <w:i/>
          <w:sz w:val="28"/>
          <w:szCs w:val="28"/>
          <w:u w:val="single"/>
        </w:rPr>
        <w:t>2</w:t>
      </w:r>
      <w:r w:rsidR="009E5E19">
        <w:rPr>
          <w:rFonts w:ascii="Times New Roman" w:hAnsi="Times New Roman" w:cs="Times New Roman"/>
          <w:i/>
          <w:sz w:val="28"/>
          <w:szCs w:val="28"/>
        </w:rPr>
        <w:t xml:space="preserve"> листах    прилагается</w:t>
      </w:r>
    </w:p>
    <w:p w:rsidR="00111F0D" w:rsidRPr="000702FF" w:rsidRDefault="000702FF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проголосовать.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Кто «за» чтобы </w:t>
      </w:r>
      <w:r w:rsidRPr="000702FF">
        <w:rPr>
          <w:rFonts w:ascii="Times New Roman" w:hAnsi="Times New Roman" w:cs="Times New Roman"/>
          <w:sz w:val="28"/>
          <w:szCs w:val="28"/>
        </w:rPr>
        <w:t>утвер</w:t>
      </w:r>
      <w:r>
        <w:rPr>
          <w:rFonts w:ascii="Times New Roman" w:hAnsi="Times New Roman" w:cs="Times New Roman"/>
          <w:sz w:val="28"/>
          <w:szCs w:val="28"/>
        </w:rPr>
        <w:t>дить</w:t>
      </w:r>
      <w:r w:rsidRPr="000702FF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111F0D" w:rsidRPr="000702FF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Pr="000702FF">
        <w:rPr>
          <w:rFonts w:ascii="Times New Roman" w:hAnsi="Times New Roman" w:cs="Times New Roman"/>
          <w:sz w:val="28"/>
          <w:szCs w:val="28"/>
        </w:rPr>
        <w:t>я отчетно-выборного собрания</w:t>
      </w:r>
      <w:r w:rsidR="009E5E19">
        <w:rPr>
          <w:rFonts w:ascii="Times New Roman" w:hAnsi="Times New Roman" w:cs="Times New Roman"/>
          <w:sz w:val="28"/>
          <w:szCs w:val="28"/>
        </w:rPr>
        <w:t>: «за» - 17 чел,</w:t>
      </w:r>
      <w:r w:rsidR="00111F0D" w:rsidRPr="000702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«против»</w:t>
      </w:r>
      <w:r w:rsidR="009E5E19">
        <w:rPr>
          <w:rFonts w:ascii="Times New Roman" w:hAnsi="Times New Roman" w:cs="Times New Roman"/>
          <w:sz w:val="28"/>
          <w:szCs w:val="28"/>
        </w:rPr>
        <w:t>-0 чел.</w:t>
      </w:r>
      <w:r>
        <w:rPr>
          <w:rFonts w:ascii="Times New Roman" w:hAnsi="Times New Roman" w:cs="Times New Roman"/>
          <w:sz w:val="28"/>
          <w:szCs w:val="28"/>
        </w:rPr>
        <w:t>, «воздержался»</w:t>
      </w:r>
      <w:r w:rsidR="009E5E19">
        <w:rPr>
          <w:rFonts w:ascii="Times New Roman" w:hAnsi="Times New Roman" w:cs="Times New Roman"/>
          <w:sz w:val="28"/>
          <w:szCs w:val="28"/>
        </w:rPr>
        <w:t xml:space="preserve"> -0 чел</w:t>
      </w:r>
      <w:r w:rsidR="00111F0D" w:rsidRPr="000702F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11F0D" w:rsidRDefault="00111F0D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23">
        <w:rPr>
          <w:rFonts w:ascii="Times New Roman" w:hAnsi="Times New Roman" w:cs="Times New Roman"/>
          <w:b/>
          <w:bCs/>
          <w:sz w:val="28"/>
          <w:szCs w:val="28"/>
        </w:rPr>
        <w:t>ПОСТАНОВИЛИ (</w:t>
      </w:r>
      <w:r w:rsidRPr="00302023">
        <w:rPr>
          <w:rFonts w:ascii="Times New Roman" w:hAnsi="Times New Roman" w:cs="Times New Roman"/>
          <w:b/>
          <w:bCs/>
          <w:i/>
          <w:sz w:val="28"/>
          <w:szCs w:val="28"/>
        </w:rPr>
        <w:t>по второму вопросу</w:t>
      </w:r>
      <w:r w:rsidRPr="00302023">
        <w:rPr>
          <w:rFonts w:ascii="Times New Roman" w:hAnsi="Times New Roman" w:cs="Times New Roman"/>
          <w:b/>
          <w:bCs/>
          <w:sz w:val="28"/>
          <w:szCs w:val="28"/>
        </w:rPr>
        <w:t>):</w:t>
      </w:r>
      <w:r w:rsidRPr="00302023">
        <w:rPr>
          <w:rFonts w:ascii="Times New Roman" w:hAnsi="Times New Roman" w:cs="Times New Roman"/>
          <w:sz w:val="28"/>
          <w:szCs w:val="28"/>
        </w:rPr>
        <w:t xml:space="preserve"> Отчет  ревизионной    комиссии  утвердить.</w:t>
      </w:r>
    </w:p>
    <w:p w:rsidR="00F60FDD" w:rsidRDefault="00F60FDD" w:rsidP="00AD56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56A0" w:rsidRPr="00AD56A0" w:rsidRDefault="000702FF" w:rsidP="00AD56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AD56A0" w:rsidRPr="00AD56A0">
        <w:rPr>
          <w:rFonts w:ascii="Times New Roman" w:hAnsi="Times New Roman" w:cs="Times New Roman"/>
          <w:b/>
          <w:sz w:val="28"/>
          <w:szCs w:val="28"/>
        </w:rPr>
        <w:t>СЛУШАЛИ:</w:t>
      </w:r>
      <w:r w:rsidR="006209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56A0" w:rsidRPr="00AD56A0">
        <w:rPr>
          <w:rFonts w:ascii="Times New Roman" w:hAnsi="Times New Roman" w:cs="Times New Roman"/>
          <w:sz w:val="28"/>
          <w:szCs w:val="28"/>
        </w:rPr>
        <w:t>О прекращении полномочий выборных профсоюзных органов организации.</w:t>
      </w:r>
    </w:p>
    <w:p w:rsidR="00AD56A0" w:rsidRPr="00AD56A0" w:rsidRDefault="00AD56A0" w:rsidP="00AD56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6A0">
        <w:rPr>
          <w:rFonts w:ascii="Times New Roman" w:hAnsi="Times New Roman" w:cs="Times New Roman"/>
          <w:b/>
          <w:sz w:val="28"/>
          <w:szCs w:val="28"/>
        </w:rPr>
        <w:t>ПОСТАНОВИЛИ:</w:t>
      </w:r>
      <w:r w:rsidR="006209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56A0">
        <w:rPr>
          <w:rFonts w:ascii="Times New Roman" w:hAnsi="Times New Roman" w:cs="Times New Roman"/>
          <w:sz w:val="28"/>
          <w:szCs w:val="28"/>
        </w:rPr>
        <w:t>Прекратить полномочия полномочий выборных профсоюзных органов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с момента избрания профсоюзных органов в новом составе</w:t>
      </w:r>
      <w:r w:rsidRPr="00AD56A0">
        <w:rPr>
          <w:rFonts w:ascii="Times New Roman" w:hAnsi="Times New Roman" w:cs="Times New Roman"/>
          <w:sz w:val="28"/>
          <w:szCs w:val="28"/>
        </w:rPr>
        <w:t>.</w:t>
      </w:r>
    </w:p>
    <w:p w:rsidR="00F60FDD" w:rsidRDefault="00F60FDD" w:rsidP="00F60FDD">
      <w:pPr>
        <w:pStyle w:val="aa"/>
        <w:rPr>
          <w:b/>
          <w:bCs/>
          <w:color w:val="000000"/>
          <w:szCs w:val="28"/>
        </w:rPr>
      </w:pPr>
    </w:p>
    <w:p w:rsidR="00111F0D" w:rsidRDefault="00F60FDD" w:rsidP="00F60FDD">
      <w:pPr>
        <w:pStyle w:val="aa"/>
        <w:rPr>
          <w:color w:val="000000"/>
          <w:szCs w:val="28"/>
        </w:rPr>
      </w:pPr>
      <w:r>
        <w:rPr>
          <w:b/>
          <w:bCs/>
          <w:color w:val="000000"/>
          <w:szCs w:val="28"/>
        </w:rPr>
        <w:t>4.</w:t>
      </w:r>
      <w:r w:rsidR="00111F0D" w:rsidRPr="00302023">
        <w:rPr>
          <w:b/>
          <w:bCs/>
          <w:color w:val="000000"/>
          <w:szCs w:val="28"/>
        </w:rPr>
        <w:t>СЛУШАЛИ:</w:t>
      </w:r>
      <w:r w:rsidR="00111F0D" w:rsidRPr="00302023">
        <w:rPr>
          <w:color w:val="000000"/>
          <w:szCs w:val="28"/>
        </w:rPr>
        <w:t xml:space="preserve"> о выборах председателя первичной организации Профсою</w:t>
      </w:r>
      <w:r w:rsidR="00111F0D" w:rsidRPr="00302023">
        <w:rPr>
          <w:color w:val="000000"/>
          <w:szCs w:val="28"/>
        </w:rPr>
        <w:softHyphen/>
        <w:t xml:space="preserve">за. </w:t>
      </w:r>
    </w:p>
    <w:p w:rsidR="00F60FDD" w:rsidRDefault="00F60FDD" w:rsidP="00F60FDD">
      <w:pPr>
        <w:pStyle w:val="aa"/>
        <w:rPr>
          <w:b/>
          <w:szCs w:val="28"/>
        </w:rPr>
      </w:pPr>
      <w:r w:rsidRPr="00AD56A0">
        <w:rPr>
          <w:b/>
          <w:szCs w:val="28"/>
        </w:rPr>
        <w:t>ПОСТАНОВИЛИ:</w:t>
      </w:r>
      <w:r>
        <w:rPr>
          <w:b/>
          <w:szCs w:val="28"/>
        </w:rPr>
        <w:t xml:space="preserve"> </w:t>
      </w:r>
      <w:r w:rsidRPr="00F60FDD">
        <w:rPr>
          <w:szCs w:val="28"/>
        </w:rPr>
        <w:t>Избрать на должность</w:t>
      </w:r>
      <w:r w:rsidRPr="00F60FDD">
        <w:rPr>
          <w:color w:val="000000"/>
          <w:szCs w:val="28"/>
        </w:rPr>
        <w:t xml:space="preserve"> </w:t>
      </w:r>
      <w:r w:rsidRPr="00302023">
        <w:rPr>
          <w:color w:val="000000"/>
          <w:szCs w:val="28"/>
        </w:rPr>
        <w:t>председателя первичной организации Профсою</w:t>
      </w:r>
      <w:r w:rsidRPr="00302023">
        <w:rPr>
          <w:color w:val="000000"/>
          <w:szCs w:val="28"/>
        </w:rPr>
        <w:softHyphen/>
        <w:t>за</w:t>
      </w:r>
      <w:r w:rsidR="00A56724">
        <w:rPr>
          <w:color w:val="000000"/>
          <w:szCs w:val="28"/>
        </w:rPr>
        <w:t xml:space="preserve"> </w:t>
      </w:r>
      <w:proofErr w:type="spellStart"/>
      <w:r w:rsidR="00A56724">
        <w:rPr>
          <w:color w:val="000000"/>
          <w:szCs w:val="28"/>
        </w:rPr>
        <w:t>Хвалеву</w:t>
      </w:r>
      <w:proofErr w:type="spellEnd"/>
      <w:r w:rsidR="00A56724">
        <w:rPr>
          <w:color w:val="000000"/>
          <w:szCs w:val="28"/>
        </w:rPr>
        <w:t xml:space="preserve"> Г.М., воспитателя.</w:t>
      </w:r>
    </w:p>
    <w:p w:rsidR="00F60FDD" w:rsidRDefault="00F60FDD" w:rsidP="00F60FD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11F0D" w:rsidRPr="00302023" w:rsidRDefault="00F60FDD" w:rsidP="00F60FD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111F0D" w:rsidRPr="00302023">
        <w:rPr>
          <w:rFonts w:ascii="Times New Roman" w:hAnsi="Times New Roman" w:cs="Times New Roman"/>
          <w:b/>
          <w:bCs/>
          <w:sz w:val="28"/>
          <w:szCs w:val="28"/>
        </w:rPr>
        <w:t>СЛУШАЛИ:</w:t>
      </w:r>
      <w:r w:rsidR="00111F0D" w:rsidRPr="00302023">
        <w:rPr>
          <w:rFonts w:ascii="Times New Roman" w:hAnsi="Times New Roman" w:cs="Times New Roman"/>
          <w:sz w:val="28"/>
          <w:szCs w:val="28"/>
        </w:rPr>
        <w:t xml:space="preserve">  о выборах профсоюзного комитета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FDD" w:rsidRDefault="00111F0D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23">
        <w:rPr>
          <w:rFonts w:ascii="Times New Roman" w:hAnsi="Times New Roman" w:cs="Times New Roman"/>
          <w:b/>
          <w:bCs/>
          <w:sz w:val="28"/>
          <w:szCs w:val="28"/>
        </w:rPr>
        <w:t>ПОСТАНОВИЛИ:</w:t>
      </w:r>
      <w:r w:rsidR="00B23F73">
        <w:rPr>
          <w:rFonts w:ascii="Times New Roman" w:hAnsi="Times New Roman" w:cs="Times New Roman"/>
          <w:sz w:val="28"/>
          <w:szCs w:val="28"/>
        </w:rPr>
        <w:t> </w:t>
      </w:r>
      <w:r w:rsidRPr="00302023">
        <w:rPr>
          <w:rFonts w:ascii="Times New Roman" w:hAnsi="Times New Roman" w:cs="Times New Roman"/>
          <w:sz w:val="28"/>
          <w:szCs w:val="28"/>
        </w:rPr>
        <w:t xml:space="preserve">Избрать в состав комитета профсоюза следующих членов Профсоюза: </w:t>
      </w:r>
    </w:p>
    <w:p w:rsidR="0014203E" w:rsidRDefault="0014203E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Хвалеву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Г.М.  </w:t>
      </w:r>
      <w:r w:rsidR="005062BE">
        <w:rPr>
          <w:rFonts w:ascii="Times New Roman" w:hAnsi="Times New Roman" w:cs="Times New Roman"/>
          <w:sz w:val="28"/>
          <w:szCs w:val="28"/>
        </w:rPr>
        <w:t xml:space="preserve"> «за – 17</w:t>
      </w:r>
      <w:r w:rsidRPr="0014203E">
        <w:rPr>
          <w:rFonts w:ascii="Times New Roman" w:hAnsi="Times New Roman" w:cs="Times New Roman"/>
          <w:sz w:val="28"/>
          <w:szCs w:val="28"/>
        </w:rPr>
        <w:t xml:space="preserve"> чел.», «против – 0 чел.», «воздержался-0 чел.»</w:t>
      </w:r>
    </w:p>
    <w:p w:rsidR="00111F0D" w:rsidRDefault="00A56724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Филипову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 </w:t>
      </w:r>
      <w:r w:rsidR="00111F0D" w:rsidRPr="00302023">
        <w:rPr>
          <w:rFonts w:ascii="Times New Roman" w:hAnsi="Times New Roman" w:cs="Times New Roman"/>
          <w:sz w:val="28"/>
          <w:szCs w:val="28"/>
        </w:rPr>
        <w:t xml:space="preserve"> </w:t>
      </w:r>
      <w:r w:rsidR="005062BE">
        <w:rPr>
          <w:rFonts w:ascii="Times New Roman" w:hAnsi="Times New Roman" w:cs="Times New Roman"/>
          <w:sz w:val="28"/>
          <w:szCs w:val="28"/>
        </w:rPr>
        <w:t>«за – 17</w:t>
      </w:r>
      <w:r>
        <w:rPr>
          <w:rFonts w:ascii="Times New Roman" w:hAnsi="Times New Roman" w:cs="Times New Roman"/>
          <w:sz w:val="28"/>
          <w:szCs w:val="28"/>
        </w:rPr>
        <w:t xml:space="preserve"> чел.», «против – 0 чел.», «воздержался-0 чел.» </w:t>
      </w:r>
    </w:p>
    <w:p w:rsidR="00A56724" w:rsidRDefault="00A56724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Вилкову А.А. </w:t>
      </w:r>
      <w:r w:rsidR="005062BE">
        <w:rPr>
          <w:rFonts w:ascii="Times New Roman" w:hAnsi="Times New Roman" w:cs="Times New Roman"/>
          <w:sz w:val="28"/>
          <w:szCs w:val="28"/>
        </w:rPr>
        <w:t>«за – 17</w:t>
      </w:r>
      <w:r w:rsidRPr="00A56724">
        <w:rPr>
          <w:rFonts w:ascii="Times New Roman" w:hAnsi="Times New Roman" w:cs="Times New Roman"/>
          <w:sz w:val="28"/>
          <w:szCs w:val="28"/>
        </w:rPr>
        <w:t xml:space="preserve"> чел.», «против – 0 чел.», «воздержался-0 чел.»</w:t>
      </w:r>
    </w:p>
    <w:p w:rsidR="00A56724" w:rsidRPr="00A56724" w:rsidRDefault="00A56724" w:rsidP="00A567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14203E">
        <w:rPr>
          <w:rFonts w:ascii="Times New Roman" w:hAnsi="Times New Roman" w:cs="Times New Roman"/>
          <w:sz w:val="28"/>
          <w:szCs w:val="28"/>
        </w:rPr>
        <w:t>Муратханову</w:t>
      </w:r>
      <w:proofErr w:type="spellEnd"/>
      <w:r w:rsidR="0014203E">
        <w:rPr>
          <w:rFonts w:ascii="Times New Roman" w:hAnsi="Times New Roman" w:cs="Times New Roman"/>
          <w:sz w:val="28"/>
          <w:szCs w:val="28"/>
        </w:rPr>
        <w:t xml:space="preserve"> Н.И. </w:t>
      </w:r>
      <w:r w:rsidR="005062BE">
        <w:rPr>
          <w:rFonts w:ascii="Times New Roman" w:hAnsi="Times New Roman" w:cs="Times New Roman"/>
          <w:sz w:val="28"/>
          <w:szCs w:val="28"/>
        </w:rPr>
        <w:t xml:space="preserve"> «за – 17</w:t>
      </w:r>
      <w:r w:rsidRPr="00A56724">
        <w:rPr>
          <w:rFonts w:ascii="Times New Roman" w:hAnsi="Times New Roman" w:cs="Times New Roman"/>
          <w:sz w:val="28"/>
          <w:szCs w:val="28"/>
        </w:rPr>
        <w:t xml:space="preserve"> чел.», «против – 0 чел.», «воздержался-0 чел.»</w:t>
      </w:r>
    </w:p>
    <w:p w:rsidR="00F60FDD" w:rsidRPr="0014203E" w:rsidRDefault="0014203E" w:rsidP="0014203E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Нугуманову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Г.Х. </w:t>
      </w:r>
      <w:r w:rsidR="005062BE">
        <w:rPr>
          <w:rFonts w:ascii="Times New Roman" w:hAnsi="Times New Roman" w:cs="Times New Roman"/>
          <w:sz w:val="28"/>
          <w:szCs w:val="28"/>
        </w:rPr>
        <w:t>«за – 17</w:t>
      </w:r>
      <w:r w:rsidR="00A56724" w:rsidRPr="00A56724">
        <w:rPr>
          <w:rFonts w:ascii="Times New Roman" w:hAnsi="Times New Roman" w:cs="Times New Roman"/>
          <w:sz w:val="28"/>
          <w:szCs w:val="28"/>
        </w:rPr>
        <w:t xml:space="preserve"> чел.», «против </w:t>
      </w:r>
      <w:r>
        <w:rPr>
          <w:rFonts w:ascii="Times New Roman" w:hAnsi="Times New Roman" w:cs="Times New Roman"/>
          <w:sz w:val="28"/>
          <w:szCs w:val="28"/>
        </w:rPr>
        <w:t>– 0 чел.», «воздержался-0 чел.»</w:t>
      </w:r>
    </w:p>
    <w:p w:rsidR="00111F0D" w:rsidRPr="00302023" w:rsidRDefault="00F60FDD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111F0D" w:rsidRPr="00302023">
        <w:rPr>
          <w:rFonts w:ascii="Times New Roman" w:hAnsi="Times New Roman" w:cs="Times New Roman"/>
          <w:b/>
          <w:bCs/>
          <w:sz w:val="28"/>
          <w:szCs w:val="28"/>
        </w:rPr>
        <w:t>СЛУШАЛИ:</w:t>
      </w:r>
      <w:r w:rsidR="00111F0D" w:rsidRPr="00302023">
        <w:rPr>
          <w:rFonts w:ascii="Times New Roman" w:hAnsi="Times New Roman" w:cs="Times New Roman"/>
          <w:sz w:val="28"/>
          <w:szCs w:val="28"/>
        </w:rPr>
        <w:t xml:space="preserve"> о выборах </w:t>
      </w:r>
      <w:r w:rsidR="00B6457B">
        <w:rPr>
          <w:rFonts w:ascii="Times New Roman" w:hAnsi="Times New Roman" w:cs="Times New Roman"/>
          <w:sz w:val="28"/>
          <w:szCs w:val="28"/>
        </w:rPr>
        <w:t>контрольно-</w:t>
      </w:r>
      <w:r w:rsidR="00111F0D" w:rsidRPr="00302023">
        <w:rPr>
          <w:rFonts w:ascii="Times New Roman" w:hAnsi="Times New Roman" w:cs="Times New Roman"/>
          <w:sz w:val="28"/>
          <w:szCs w:val="28"/>
        </w:rPr>
        <w:t>рев</w:t>
      </w:r>
      <w:r w:rsidR="0014203E">
        <w:rPr>
          <w:rFonts w:ascii="Times New Roman" w:hAnsi="Times New Roman" w:cs="Times New Roman"/>
          <w:sz w:val="28"/>
          <w:szCs w:val="28"/>
        </w:rPr>
        <w:t xml:space="preserve">изионной комиссии </w:t>
      </w:r>
    </w:p>
    <w:p w:rsidR="00111F0D" w:rsidRDefault="00111F0D" w:rsidP="00476FA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2023">
        <w:rPr>
          <w:rFonts w:ascii="Times New Roman" w:hAnsi="Times New Roman" w:cs="Times New Roman"/>
          <w:b/>
          <w:bCs/>
          <w:sz w:val="28"/>
          <w:szCs w:val="28"/>
        </w:rPr>
        <w:t>ПОСТАНОВИЛИ:</w:t>
      </w:r>
      <w:r w:rsidRPr="00302023">
        <w:rPr>
          <w:rFonts w:ascii="Times New Roman" w:hAnsi="Times New Roman" w:cs="Times New Roman"/>
          <w:sz w:val="28"/>
          <w:szCs w:val="28"/>
        </w:rPr>
        <w:t xml:space="preserve"> В состав </w:t>
      </w:r>
      <w:r w:rsidR="00B6457B">
        <w:rPr>
          <w:rFonts w:ascii="Times New Roman" w:hAnsi="Times New Roman" w:cs="Times New Roman"/>
          <w:sz w:val="28"/>
          <w:szCs w:val="28"/>
        </w:rPr>
        <w:t>контрольно-</w:t>
      </w:r>
      <w:r w:rsidRPr="00302023">
        <w:rPr>
          <w:rFonts w:ascii="Times New Roman" w:hAnsi="Times New Roman" w:cs="Times New Roman"/>
          <w:sz w:val="28"/>
          <w:szCs w:val="28"/>
        </w:rPr>
        <w:t xml:space="preserve">ревизионной комиссии избрать </w:t>
      </w:r>
      <w:r w:rsidR="0014203E">
        <w:rPr>
          <w:rFonts w:ascii="Times New Roman" w:hAnsi="Times New Roman" w:cs="Times New Roman"/>
          <w:sz w:val="28"/>
          <w:szCs w:val="28"/>
        </w:rPr>
        <w:t>2</w:t>
      </w:r>
      <w:r w:rsidR="001B4294"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="0014203E">
        <w:rPr>
          <w:rFonts w:ascii="Times New Roman" w:hAnsi="Times New Roman" w:cs="Times New Roman"/>
          <w:sz w:val="28"/>
          <w:szCs w:val="28"/>
        </w:rPr>
        <w:t xml:space="preserve">: Вилкова А.А. - председатель  «за» - </w:t>
      </w:r>
      <w:r w:rsidR="005062BE">
        <w:rPr>
          <w:rFonts w:ascii="Times New Roman" w:hAnsi="Times New Roman" w:cs="Times New Roman"/>
          <w:sz w:val="28"/>
          <w:szCs w:val="28"/>
          <w:u w:val="single"/>
        </w:rPr>
        <w:t xml:space="preserve">17 </w:t>
      </w:r>
      <w:r w:rsidR="0014203E">
        <w:rPr>
          <w:rFonts w:ascii="Times New Roman" w:hAnsi="Times New Roman" w:cs="Times New Roman"/>
          <w:sz w:val="28"/>
          <w:szCs w:val="28"/>
          <w:u w:val="single"/>
        </w:rPr>
        <w:t>чел,</w:t>
      </w:r>
      <w:r w:rsidR="0014203E">
        <w:rPr>
          <w:rFonts w:ascii="Times New Roman" w:hAnsi="Times New Roman" w:cs="Times New Roman"/>
          <w:sz w:val="28"/>
          <w:szCs w:val="28"/>
        </w:rPr>
        <w:t xml:space="preserve"> «против» - </w:t>
      </w:r>
      <w:r w:rsidR="0014203E">
        <w:rPr>
          <w:rFonts w:ascii="Times New Roman" w:hAnsi="Times New Roman" w:cs="Times New Roman"/>
          <w:sz w:val="28"/>
          <w:szCs w:val="28"/>
          <w:u w:val="single"/>
        </w:rPr>
        <w:t>0 чел,</w:t>
      </w:r>
      <w:r w:rsidRPr="00302023">
        <w:rPr>
          <w:rFonts w:ascii="Times New Roman" w:hAnsi="Times New Roman" w:cs="Times New Roman"/>
          <w:sz w:val="28"/>
          <w:szCs w:val="28"/>
        </w:rPr>
        <w:t xml:space="preserve"> «воздержа</w:t>
      </w:r>
      <w:r w:rsidR="0014203E">
        <w:rPr>
          <w:rFonts w:ascii="Times New Roman" w:hAnsi="Times New Roman" w:cs="Times New Roman"/>
          <w:sz w:val="28"/>
          <w:szCs w:val="28"/>
        </w:rPr>
        <w:t xml:space="preserve">лся»- </w:t>
      </w:r>
      <w:r w:rsidR="0014203E">
        <w:rPr>
          <w:rFonts w:ascii="Times New Roman" w:hAnsi="Times New Roman" w:cs="Times New Roman"/>
          <w:sz w:val="28"/>
          <w:szCs w:val="28"/>
          <w:u w:val="single"/>
        </w:rPr>
        <w:t>0 чел.</w:t>
      </w:r>
    </w:p>
    <w:p w:rsidR="0014203E" w:rsidRPr="0014203E" w:rsidRDefault="0014203E" w:rsidP="0014203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4203E">
        <w:rPr>
          <w:rFonts w:ascii="Times New Roman" w:hAnsi="Times New Roman" w:cs="Times New Roman"/>
          <w:sz w:val="28"/>
          <w:szCs w:val="28"/>
        </w:rPr>
        <w:t>Узбекова</w:t>
      </w:r>
      <w:proofErr w:type="spellEnd"/>
      <w:r w:rsidRPr="0014203E">
        <w:rPr>
          <w:rFonts w:ascii="Times New Roman" w:hAnsi="Times New Roman" w:cs="Times New Roman"/>
          <w:sz w:val="28"/>
          <w:szCs w:val="28"/>
        </w:rPr>
        <w:t xml:space="preserve"> Х.Р. «за» - </w:t>
      </w:r>
      <w:r w:rsidR="005062BE">
        <w:rPr>
          <w:rFonts w:ascii="Times New Roman" w:hAnsi="Times New Roman" w:cs="Times New Roman"/>
          <w:sz w:val="28"/>
          <w:szCs w:val="28"/>
          <w:u w:val="single"/>
        </w:rPr>
        <w:t xml:space="preserve">17 </w:t>
      </w:r>
      <w:r w:rsidRPr="0014203E">
        <w:rPr>
          <w:rFonts w:ascii="Times New Roman" w:hAnsi="Times New Roman" w:cs="Times New Roman"/>
          <w:sz w:val="28"/>
          <w:szCs w:val="28"/>
          <w:u w:val="single"/>
        </w:rPr>
        <w:t>чел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4203E">
        <w:rPr>
          <w:rFonts w:ascii="Times New Roman" w:hAnsi="Times New Roman" w:cs="Times New Roman"/>
          <w:sz w:val="28"/>
          <w:szCs w:val="28"/>
        </w:rPr>
        <w:t xml:space="preserve"> «против» - </w:t>
      </w:r>
      <w:r>
        <w:rPr>
          <w:rFonts w:ascii="Times New Roman" w:hAnsi="Times New Roman" w:cs="Times New Roman"/>
          <w:sz w:val="28"/>
          <w:szCs w:val="28"/>
          <w:u w:val="single"/>
        </w:rPr>
        <w:t>0 чел,</w:t>
      </w:r>
      <w:r w:rsidRPr="0014203E">
        <w:rPr>
          <w:rFonts w:ascii="Times New Roman" w:hAnsi="Times New Roman" w:cs="Times New Roman"/>
          <w:sz w:val="28"/>
          <w:szCs w:val="28"/>
        </w:rPr>
        <w:t xml:space="preserve"> «воздержался»- </w:t>
      </w:r>
      <w:r>
        <w:rPr>
          <w:rFonts w:ascii="Times New Roman" w:hAnsi="Times New Roman" w:cs="Times New Roman"/>
          <w:sz w:val="28"/>
          <w:szCs w:val="28"/>
          <w:u w:val="single"/>
        </w:rPr>
        <w:t>0 чел.</w:t>
      </w:r>
    </w:p>
    <w:p w:rsidR="00F60FDD" w:rsidRDefault="00F60FDD" w:rsidP="00F60FD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62BE" w:rsidRPr="005062BE" w:rsidRDefault="005062BE" w:rsidP="00F60FD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Ванчурина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</w:t>
      </w:r>
      <w:r w:rsidRPr="005062BE">
        <w:rPr>
          <w:rFonts w:ascii="Times New Roman" w:hAnsi="Times New Roman" w:cs="Times New Roman"/>
          <w:sz w:val="28"/>
          <w:szCs w:val="28"/>
        </w:rPr>
        <w:t xml:space="preserve"> «за» - 17 чел, «против» - 0 чел, «воздержался»- 0 чел.</w:t>
      </w:r>
    </w:p>
    <w:p w:rsidR="00F60FDD" w:rsidRDefault="00F60FDD" w:rsidP="00F60FD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="00111F0D" w:rsidRPr="00302023">
        <w:rPr>
          <w:rFonts w:ascii="Times New Roman" w:hAnsi="Times New Roman" w:cs="Times New Roman"/>
          <w:b/>
          <w:sz w:val="28"/>
          <w:szCs w:val="28"/>
        </w:rPr>
        <w:t>СЛУШАЛИ:</w:t>
      </w:r>
      <w:r w:rsidR="00111F0D" w:rsidRPr="003020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</w:t>
      </w:r>
      <w:r w:rsidRPr="00EB79E9">
        <w:rPr>
          <w:rFonts w:ascii="Times New Roman" w:hAnsi="Times New Roman" w:cs="Times New Roman"/>
          <w:sz w:val="28"/>
          <w:szCs w:val="28"/>
        </w:rPr>
        <w:t>ы</w:t>
      </w:r>
      <w:r w:rsidRPr="00EB79E9">
        <w:rPr>
          <w:rFonts w:ascii="Times New Roman" w:hAnsi="Times New Roman" w:cs="Times New Roman"/>
          <w:sz w:val="28"/>
          <w:szCs w:val="28"/>
        </w:rPr>
        <w:softHyphen/>
        <w:t>бор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EB79E9">
        <w:rPr>
          <w:rFonts w:ascii="Times New Roman" w:hAnsi="Times New Roman" w:cs="Times New Roman"/>
          <w:sz w:val="28"/>
          <w:szCs w:val="28"/>
        </w:rPr>
        <w:t xml:space="preserve"> делегат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B79E9">
        <w:rPr>
          <w:rFonts w:ascii="Times New Roman" w:hAnsi="Times New Roman" w:cs="Times New Roman"/>
          <w:sz w:val="28"/>
          <w:szCs w:val="28"/>
        </w:rPr>
        <w:t xml:space="preserve"> на конференцию местной организации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B79E9">
        <w:rPr>
          <w:rFonts w:ascii="Times New Roman" w:hAnsi="Times New Roman" w:cs="Times New Roman"/>
          <w:sz w:val="28"/>
          <w:szCs w:val="28"/>
        </w:rPr>
        <w:t>рофсоюза.</w:t>
      </w:r>
    </w:p>
    <w:p w:rsidR="00F60FDD" w:rsidRDefault="00F60FDD" w:rsidP="00F60FDD">
      <w:pPr>
        <w:pStyle w:val="aa"/>
        <w:rPr>
          <w:b/>
          <w:szCs w:val="28"/>
        </w:rPr>
      </w:pPr>
      <w:r w:rsidRPr="00AD56A0">
        <w:rPr>
          <w:b/>
          <w:szCs w:val="28"/>
        </w:rPr>
        <w:t>ПОСТАНОВИЛИ:</w:t>
      </w:r>
      <w:r>
        <w:rPr>
          <w:b/>
          <w:szCs w:val="28"/>
        </w:rPr>
        <w:t xml:space="preserve"> </w:t>
      </w:r>
      <w:r w:rsidRPr="00F60FDD">
        <w:rPr>
          <w:szCs w:val="28"/>
        </w:rPr>
        <w:t xml:space="preserve">Избрать </w:t>
      </w:r>
      <w:r w:rsidRPr="00EB79E9">
        <w:rPr>
          <w:szCs w:val="28"/>
        </w:rPr>
        <w:t>делегат</w:t>
      </w:r>
      <w:r>
        <w:rPr>
          <w:szCs w:val="28"/>
        </w:rPr>
        <w:t>ом</w:t>
      </w:r>
      <w:r w:rsidRPr="00EB79E9">
        <w:rPr>
          <w:szCs w:val="28"/>
        </w:rPr>
        <w:t xml:space="preserve"> на конференцию местной </w:t>
      </w:r>
      <w:proofErr w:type="gramStart"/>
      <w:r w:rsidRPr="00EB79E9">
        <w:rPr>
          <w:szCs w:val="28"/>
        </w:rPr>
        <w:t xml:space="preserve">организации </w:t>
      </w:r>
      <w:r>
        <w:rPr>
          <w:szCs w:val="28"/>
        </w:rPr>
        <w:t>П</w:t>
      </w:r>
      <w:r w:rsidRPr="00EB79E9">
        <w:rPr>
          <w:szCs w:val="28"/>
        </w:rPr>
        <w:t>рофсоюза</w:t>
      </w:r>
      <w:r w:rsidRPr="00302023">
        <w:rPr>
          <w:color w:val="000000"/>
          <w:szCs w:val="28"/>
        </w:rPr>
        <w:t xml:space="preserve"> председателя первичной организации Профсою</w:t>
      </w:r>
      <w:r w:rsidRPr="00302023">
        <w:rPr>
          <w:color w:val="000000"/>
          <w:szCs w:val="28"/>
        </w:rPr>
        <w:softHyphen/>
        <w:t>за</w:t>
      </w:r>
      <w:proofErr w:type="gramEnd"/>
      <w:r>
        <w:rPr>
          <w:color w:val="000000"/>
          <w:szCs w:val="28"/>
        </w:rPr>
        <w:t xml:space="preserve"> </w:t>
      </w:r>
      <w:proofErr w:type="spellStart"/>
      <w:r w:rsidR="0014203E">
        <w:rPr>
          <w:i/>
          <w:color w:val="000000"/>
          <w:szCs w:val="28"/>
        </w:rPr>
        <w:t>Хвалеву</w:t>
      </w:r>
      <w:proofErr w:type="spellEnd"/>
      <w:r w:rsidR="0014203E">
        <w:rPr>
          <w:i/>
          <w:color w:val="000000"/>
          <w:szCs w:val="28"/>
        </w:rPr>
        <w:t xml:space="preserve"> Г.М., воспитателя.</w:t>
      </w:r>
    </w:p>
    <w:p w:rsidR="00F60FDD" w:rsidRDefault="00F60FDD" w:rsidP="00F60FD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60FDD" w:rsidRDefault="00F60FDD" w:rsidP="00F60FD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Pr="00302023">
        <w:rPr>
          <w:rFonts w:ascii="Times New Roman" w:hAnsi="Times New Roman" w:cs="Times New Roman"/>
          <w:b/>
          <w:sz w:val="28"/>
          <w:szCs w:val="28"/>
        </w:rPr>
        <w:t>СЛУШАЛИ:</w:t>
      </w:r>
      <w:r w:rsidRPr="00302023">
        <w:rPr>
          <w:rFonts w:ascii="Times New Roman" w:hAnsi="Times New Roman" w:cs="Times New Roman"/>
          <w:sz w:val="28"/>
          <w:szCs w:val="28"/>
        </w:rPr>
        <w:t xml:space="preserve"> </w:t>
      </w:r>
      <w:r w:rsidRPr="00EB79E9">
        <w:rPr>
          <w:rFonts w:ascii="Times New Roman" w:hAnsi="Times New Roman" w:cs="Times New Roman"/>
          <w:sz w:val="28"/>
          <w:szCs w:val="28"/>
        </w:rPr>
        <w:t>О делегировании представител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B79E9">
        <w:rPr>
          <w:rFonts w:ascii="Times New Roman" w:hAnsi="Times New Roman" w:cs="Times New Roman"/>
          <w:sz w:val="28"/>
          <w:szCs w:val="28"/>
        </w:rPr>
        <w:t xml:space="preserve"> в состав комитета местной организации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B79E9">
        <w:rPr>
          <w:rFonts w:ascii="Times New Roman" w:hAnsi="Times New Roman" w:cs="Times New Roman"/>
          <w:sz w:val="28"/>
          <w:szCs w:val="28"/>
        </w:rPr>
        <w:t>рофсоюза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FDD" w:rsidRDefault="00F60FDD" w:rsidP="0014203E">
      <w:pPr>
        <w:pStyle w:val="aa"/>
        <w:rPr>
          <w:bCs/>
          <w:szCs w:val="28"/>
        </w:rPr>
      </w:pPr>
      <w:r w:rsidRPr="00AD56A0">
        <w:rPr>
          <w:b/>
          <w:szCs w:val="28"/>
        </w:rPr>
        <w:t>ПОСТАНОВИЛИ:</w:t>
      </w:r>
      <w:r>
        <w:rPr>
          <w:b/>
          <w:szCs w:val="28"/>
        </w:rPr>
        <w:t xml:space="preserve"> </w:t>
      </w:r>
      <w:r w:rsidRPr="00F60FDD">
        <w:rPr>
          <w:szCs w:val="28"/>
        </w:rPr>
        <w:t>Делегировать</w:t>
      </w:r>
      <w:r>
        <w:rPr>
          <w:b/>
          <w:szCs w:val="28"/>
        </w:rPr>
        <w:t xml:space="preserve"> </w:t>
      </w:r>
      <w:r w:rsidRPr="00EB79E9">
        <w:rPr>
          <w:szCs w:val="28"/>
        </w:rPr>
        <w:t xml:space="preserve">в состав </w:t>
      </w:r>
      <w:proofErr w:type="gramStart"/>
      <w:r w:rsidRPr="00EB79E9">
        <w:rPr>
          <w:szCs w:val="28"/>
        </w:rPr>
        <w:t xml:space="preserve">комитета местной организации </w:t>
      </w:r>
      <w:r>
        <w:rPr>
          <w:szCs w:val="28"/>
        </w:rPr>
        <w:t>П</w:t>
      </w:r>
      <w:r w:rsidRPr="00EB79E9">
        <w:rPr>
          <w:szCs w:val="28"/>
        </w:rPr>
        <w:t>рофсоюза</w:t>
      </w:r>
      <w:r w:rsidRPr="00302023">
        <w:rPr>
          <w:color w:val="000000"/>
          <w:szCs w:val="28"/>
        </w:rPr>
        <w:t xml:space="preserve"> председателя первичной организации Профсою</w:t>
      </w:r>
      <w:r w:rsidRPr="00302023">
        <w:rPr>
          <w:color w:val="000000"/>
          <w:szCs w:val="28"/>
        </w:rPr>
        <w:softHyphen/>
        <w:t>за</w:t>
      </w:r>
      <w:proofErr w:type="gramEnd"/>
      <w:r>
        <w:rPr>
          <w:color w:val="000000"/>
          <w:szCs w:val="28"/>
        </w:rPr>
        <w:t xml:space="preserve"> </w:t>
      </w:r>
      <w:proofErr w:type="spellStart"/>
      <w:r w:rsidR="0014203E">
        <w:rPr>
          <w:i/>
          <w:color w:val="000000"/>
          <w:szCs w:val="28"/>
        </w:rPr>
        <w:t>Хвалеву</w:t>
      </w:r>
      <w:proofErr w:type="spellEnd"/>
      <w:r w:rsidR="0014203E">
        <w:rPr>
          <w:i/>
          <w:color w:val="000000"/>
          <w:szCs w:val="28"/>
        </w:rPr>
        <w:t xml:space="preserve"> Г.М.</w:t>
      </w:r>
      <w:r w:rsidR="0014203E">
        <w:rPr>
          <w:bCs/>
          <w:szCs w:val="28"/>
        </w:rPr>
        <w:t xml:space="preserve"> </w:t>
      </w:r>
    </w:p>
    <w:p w:rsidR="0014203E" w:rsidRDefault="0014203E" w:rsidP="00B645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4203E" w:rsidRDefault="0014203E" w:rsidP="00B645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4203E" w:rsidRDefault="0014203E" w:rsidP="00B645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4203E" w:rsidRDefault="0014203E" w:rsidP="00B645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4203E" w:rsidRDefault="0014203E" w:rsidP="00B645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11F0D" w:rsidRPr="00B6457B" w:rsidRDefault="00111F0D" w:rsidP="00B645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6457B">
        <w:rPr>
          <w:rFonts w:ascii="Times New Roman" w:hAnsi="Times New Roman" w:cs="Times New Roman"/>
          <w:bCs/>
          <w:sz w:val="28"/>
          <w:szCs w:val="28"/>
        </w:rPr>
        <w:t xml:space="preserve">Председатель  </w:t>
      </w:r>
      <w:proofErr w:type="gramStart"/>
      <w:r w:rsidRPr="00B6457B">
        <w:rPr>
          <w:rFonts w:ascii="Times New Roman" w:hAnsi="Times New Roman" w:cs="Times New Roman"/>
          <w:bCs/>
          <w:sz w:val="28"/>
          <w:szCs w:val="28"/>
        </w:rPr>
        <w:t>первичной</w:t>
      </w:r>
      <w:proofErr w:type="gramEnd"/>
      <w:r w:rsidRPr="00B6457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11F0D" w:rsidRPr="00B6457B" w:rsidRDefault="00111F0D" w:rsidP="00B6457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57B">
        <w:rPr>
          <w:rFonts w:ascii="Times New Roman" w:hAnsi="Times New Roman" w:cs="Times New Roman"/>
          <w:bCs/>
          <w:sz w:val="28"/>
          <w:szCs w:val="28"/>
        </w:rPr>
        <w:t>профсоюзной организации</w:t>
      </w:r>
      <w:r w:rsidRPr="00B6457B">
        <w:rPr>
          <w:rFonts w:ascii="Times New Roman" w:hAnsi="Times New Roman" w:cs="Times New Roman"/>
          <w:sz w:val="28"/>
          <w:szCs w:val="28"/>
        </w:rPr>
        <w:t xml:space="preserve">            __________</w:t>
      </w:r>
      <w:r w:rsidR="001420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203E"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 w:rsidR="0014203E">
        <w:rPr>
          <w:rFonts w:ascii="Times New Roman" w:hAnsi="Times New Roman" w:cs="Times New Roman"/>
          <w:sz w:val="28"/>
          <w:szCs w:val="28"/>
        </w:rPr>
        <w:t xml:space="preserve"> Г.М.</w:t>
      </w:r>
    </w:p>
    <w:p w:rsidR="00A24AA5" w:rsidRDefault="00A24AA5" w:rsidP="00BB76E7">
      <w:pPr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716B" w:rsidRDefault="0084716B" w:rsidP="00BB76E7">
      <w:pPr>
        <w:pStyle w:val="a3"/>
        <w:jc w:val="center"/>
        <w:rPr>
          <w:b/>
          <w:szCs w:val="28"/>
        </w:rPr>
      </w:pPr>
    </w:p>
    <w:p w:rsidR="0084716B" w:rsidRDefault="0084716B" w:rsidP="00BB76E7">
      <w:pPr>
        <w:pStyle w:val="a3"/>
        <w:jc w:val="center"/>
        <w:rPr>
          <w:b/>
          <w:szCs w:val="28"/>
        </w:rPr>
      </w:pPr>
    </w:p>
    <w:p w:rsidR="0084716B" w:rsidRDefault="0084716B" w:rsidP="00BB76E7">
      <w:pPr>
        <w:pStyle w:val="a3"/>
        <w:jc w:val="center"/>
        <w:rPr>
          <w:b/>
          <w:szCs w:val="28"/>
        </w:rPr>
      </w:pPr>
    </w:p>
    <w:p w:rsidR="0084716B" w:rsidRDefault="0084716B" w:rsidP="00BB76E7">
      <w:pPr>
        <w:pStyle w:val="a3"/>
        <w:jc w:val="center"/>
        <w:rPr>
          <w:b/>
          <w:szCs w:val="28"/>
        </w:rPr>
      </w:pPr>
    </w:p>
    <w:p w:rsidR="0084716B" w:rsidRDefault="0084716B" w:rsidP="00BB76E7">
      <w:pPr>
        <w:pStyle w:val="a3"/>
        <w:jc w:val="center"/>
        <w:rPr>
          <w:b/>
          <w:szCs w:val="28"/>
        </w:rPr>
      </w:pPr>
    </w:p>
    <w:p w:rsidR="0084716B" w:rsidRDefault="0084716B" w:rsidP="00BB76E7">
      <w:pPr>
        <w:pStyle w:val="a3"/>
        <w:jc w:val="center"/>
        <w:rPr>
          <w:b/>
          <w:szCs w:val="28"/>
        </w:rPr>
      </w:pPr>
    </w:p>
    <w:p w:rsidR="0084716B" w:rsidRDefault="0084716B" w:rsidP="00BB76E7">
      <w:pPr>
        <w:pStyle w:val="a3"/>
        <w:jc w:val="center"/>
        <w:rPr>
          <w:b/>
          <w:szCs w:val="28"/>
        </w:rPr>
      </w:pPr>
    </w:p>
    <w:p w:rsidR="0084716B" w:rsidRDefault="0084716B" w:rsidP="00BB76E7">
      <w:pPr>
        <w:pStyle w:val="a3"/>
        <w:jc w:val="center"/>
        <w:rPr>
          <w:b/>
          <w:szCs w:val="28"/>
        </w:rPr>
      </w:pPr>
    </w:p>
    <w:p w:rsidR="0084716B" w:rsidRDefault="0084716B" w:rsidP="00BB76E7">
      <w:pPr>
        <w:pStyle w:val="a3"/>
        <w:jc w:val="center"/>
        <w:rPr>
          <w:b/>
          <w:szCs w:val="28"/>
        </w:rPr>
      </w:pPr>
    </w:p>
    <w:p w:rsidR="0084716B" w:rsidRDefault="0084716B" w:rsidP="00BB76E7">
      <w:pPr>
        <w:pStyle w:val="a3"/>
        <w:jc w:val="center"/>
        <w:rPr>
          <w:b/>
          <w:szCs w:val="28"/>
        </w:rPr>
      </w:pPr>
    </w:p>
    <w:p w:rsidR="0084716B" w:rsidRDefault="0084716B" w:rsidP="00BB76E7">
      <w:pPr>
        <w:pStyle w:val="a3"/>
        <w:jc w:val="center"/>
        <w:rPr>
          <w:b/>
          <w:szCs w:val="28"/>
        </w:rPr>
      </w:pPr>
    </w:p>
    <w:p w:rsidR="001307AE" w:rsidRDefault="001307AE" w:rsidP="00BB76E7">
      <w:pPr>
        <w:pStyle w:val="a3"/>
        <w:jc w:val="center"/>
        <w:rPr>
          <w:b/>
          <w:szCs w:val="28"/>
        </w:rPr>
      </w:pPr>
    </w:p>
    <w:p w:rsidR="001307AE" w:rsidRDefault="001307AE" w:rsidP="00BB76E7">
      <w:pPr>
        <w:pStyle w:val="a3"/>
        <w:jc w:val="center"/>
        <w:rPr>
          <w:b/>
          <w:szCs w:val="28"/>
        </w:rPr>
      </w:pPr>
    </w:p>
    <w:p w:rsidR="0084716B" w:rsidRDefault="0084716B" w:rsidP="00BB76E7">
      <w:pPr>
        <w:pStyle w:val="a3"/>
        <w:jc w:val="center"/>
        <w:rPr>
          <w:b/>
          <w:szCs w:val="28"/>
        </w:rPr>
      </w:pPr>
    </w:p>
    <w:p w:rsidR="00F60FDD" w:rsidRDefault="00F60FDD" w:rsidP="00BB76E7">
      <w:pPr>
        <w:pStyle w:val="a3"/>
        <w:jc w:val="center"/>
        <w:rPr>
          <w:b/>
          <w:szCs w:val="28"/>
        </w:rPr>
      </w:pPr>
    </w:p>
    <w:p w:rsidR="00F60FDD" w:rsidRDefault="00F60FDD" w:rsidP="00BB76E7">
      <w:pPr>
        <w:pStyle w:val="a3"/>
        <w:jc w:val="center"/>
        <w:rPr>
          <w:b/>
          <w:szCs w:val="28"/>
        </w:rPr>
      </w:pPr>
    </w:p>
    <w:p w:rsidR="00F60FDD" w:rsidRDefault="00F60FDD" w:rsidP="00BB76E7">
      <w:pPr>
        <w:pStyle w:val="a3"/>
        <w:jc w:val="center"/>
        <w:rPr>
          <w:b/>
          <w:szCs w:val="28"/>
        </w:rPr>
      </w:pPr>
    </w:p>
    <w:p w:rsidR="00F60FDD" w:rsidRDefault="00F60FDD" w:rsidP="00BB76E7">
      <w:pPr>
        <w:pStyle w:val="a3"/>
        <w:jc w:val="center"/>
        <w:rPr>
          <w:b/>
          <w:szCs w:val="28"/>
        </w:rPr>
      </w:pPr>
    </w:p>
    <w:p w:rsidR="00F60FDD" w:rsidRDefault="00F60FDD" w:rsidP="00BB76E7">
      <w:pPr>
        <w:pStyle w:val="a3"/>
        <w:jc w:val="center"/>
        <w:rPr>
          <w:b/>
          <w:szCs w:val="28"/>
        </w:rPr>
      </w:pPr>
    </w:p>
    <w:p w:rsidR="00F60FDD" w:rsidRDefault="00F60FDD" w:rsidP="00BB76E7">
      <w:pPr>
        <w:pStyle w:val="a3"/>
        <w:jc w:val="center"/>
        <w:rPr>
          <w:b/>
          <w:szCs w:val="28"/>
        </w:rPr>
      </w:pPr>
    </w:p>
    <w:p w:rsidR="00F60FDD" w:rsidRDefault="00F60FDD" w:rsidP="00BB76E7">
      <w:pPr>
        <w:pStyle w:val="a3"/>
        <w:jc w:val="center"/>
        <w:rPr>
          <w:b/>
          <w:szCs w:val="28"/>
        </w:rPr>
      </w:pPr>
    </w:p>
    <w:p w:rsidR="00F60FDD" w:rsidRDefault="00F60FDD" w:rsidP="00BB76E7">
      <w:pPr>
        <w:pStyle w:val="a3"/>
        <w:jc w:val="center"/>
        <w:rPr>
          <w:b/>
          <w:szCs w:val="28"/>
        </w:rPr>
      </w:pPr>
    </w:p>
    <w:p w:rsidR="00F60FDD" w:rsidRDefault="00F60FDD" w:rsidP="0014203E">
      <w:pPr>
        <w:pStyle w:val="a3"/>
        <w:rPr>
          <w:b/>
          <w:szCs w:val="28"/>
        </w:rPr>
      </w:pPr>
    </w:p>
    <w:p w:rsidR="00F60FDD" w:rsidRDefault="00F60FDD" w:rsidP="00BB76E7">
      <w:pPr>
        <w:pStyle w:val="a3"/>
        <w:jc w:val="center"/>
        <w:rPr>
          <w:b/>
          <w:szCs w:val="28"/>
        </w:rPr>
      </w:pPr>
    </w:p>
    <w:p w:rsidR="00BB76E7" w:rsidRPr="00302023" w:rsidRDefault="00BB76E7" w:rsidP="00BB76E7">
      <w:pPr>
        <w:pStyle w:val="a5"/>
        <w:ind w:firstLine="709"/>
        <w:rPr>
          <w:b w:val="0"/>
          <w:bCs w:val="0"/>
          <w:sz w:val="28"/>
          <w:szCs w:val="28"/>
        </w:rPr>
      </w:pPr>
      <w:r w:rsidRPr="00302023">
        <w:rPr>
          <w:noProof/>
          <w:sz w:val="28"/>
          <w:szCs w:val="28"/>
          <w:lang w:eastAsia="ru-RU"/>
        </w:rPr>
        <w:drawing>
          <wp:inline distT="0" distB="0" distL="0" distR="0">
            <wp:extent cx="523875" cy="5810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6E7" w:rsidRPr="00302023" w:rsidRDefault="00056559" w:rsidP="00BB76E7">
      <w:pPr>
        <w:pStyle w:val="a5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Общероссийский Профсоюз образования</w:t>
      </w:r>
    </w:p>
    <w:p w:rsidR="00BB76E7" w:rsidRPr="00667EAD" w:rsidRDefault="00667EAD" w:rsidP="000565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«Детский сад №10 «Колокольчик»</w:t>
      </w:r>
    </w:p>
    <w:p w:rsidR="00BB76E7" w:rsidRPr="00302023" w:rsidRDefault="00BB76E7" w:rsidP="00056559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2023">
        <w:rPr>
          <w:rFonts w:ascii="Times New Roman" w:hAnsi="Times New Roman" w:cs="Times New Roman"/>
          <w:i/>
          <w:sz w:val="28"/>
          <w:szCs w:val="28"/>
        </w:rPr>
        <w:t>(наименование первичной организации Профсоюза)</w:t>
      </w:r>
    </w:p>
    <w:p w:rsidR="00BB76E7" w:rsidRPr="00302023" w:rsidRDefault="00BB76E7" w:rsidP="00056559">
      <w:pPr>
        <w:pStyle w:val="a5"/>
        <w:ind w:firstLine="709"/>
        <w:rPr>
          <w:bCs w:val="0"/>
          <w:sz w:val="28"/>
          <w:szCs w:val="28"/>
        </w:rPr>
      </w:pPr>
      <w:r w:rsidRPr="00302023">
        <w:rPr>
          <w:bCs w:val="0"/>
          <w:sz w:val="28"/>
          <w:szCs w:val="28"/>
        </w:rPr>
        <w:t xml:space="preserve">ОТЧЕТНО-ВЫБОРНОЕ СОБРАНИЕ </w:t>
      </w:r>
    </w:p>
    <w:p w:rsidR="00BB76E7" w:rsidRPr="00302023" w:rsidRDefault="00BB76E7" w:rsidP="000565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B76E7" w:rsidRPr="00302023" w:rsidRDefault="00BB76E7" w:rsidP="00BB76E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</w:p>
    <w:p w:rsidR="00BB76E7" w:rsidRPr="00302023" w:rsidRDefault="00667EAD" w:rsidP="00BB76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«1» марта </w:t>
      </w:r>
      <w:r w:rsidR="00BB76E7" w:rsidRPr="00302023">
        <w:rPr>
          <w:rFonts w:ascii="Times New Roman" w:hAnsi="Times New Roman" w:cs="Times New Roman"/>
          <w:sz w:val="28"/>
          <w:szCs w:val="28"/>
        </w:rPr>
        <w:t xml:space="preserve"> 201</w:t>
      </w:r>
      <w:r w:rsidR="00056559">
        <w:rPr>
          <w:rFonts w:ascii="Times New Roman" w:hAnsi="Times New Roman" w:cs="Times New Roman"/>
          <w:sz w:val="28"/>
          <w:szCs w:val="28"/>
        </w:rPr>
        <w:t>9</w:t>
      </w:r>
      <w:r w:rsidR="00BB76E7" w:rsidRPr="00302023">
        <w:rPr>
          <w:rFonts w:ascii="Times New Roman" w:hAnsi="Times New Roman" w:cs="Times New Roman"/>
          <w:sz w:val="28"/>
          <w:szCs w:val="28"/>
        </w:rPr>
        <w:t xml:space="preserve"> г.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№ 7</w:t>
      </w: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76E7" w:rsidRPr="00302023" w:rsidRDefault="00BB76E7" w:rsidP="000565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>Выборы делегатов на конференцию</w:t>
      </w:r>
    </w:p>
    <w:p w:rsidR="00BB76E7" w:rsidRPr="00302023" w:rsidRDefault="00BB76E7" w:rsidP="000565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>местной организации Профсоюза</w:t>
      </w: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 xml:space="preserve">В соответствии с нормой представительства, установленной  постановлением комитета </w:t>
      </w:r>
      <w:r w:rsidR="00056559">
        <w:rPr>
          <w:rFonts w:ascii="Times New Roman" w:hAnsi="Times New Roman" w:cs="Times New Roman"/>
          <w:sz w:val="28"/>
          <w:szCs w:val="28"/>
        </w:rPr>
        <w:t>местной</w:t>
      </w:r>
      <w:r w:rsidR="001307AE">
        <w:rPr>
          <w:rFonts w:ascii="Times New Roman" w:hAnsi="Times New Roman" w:cs="Times New Roman"/>
          <w:sz w:val="28"/>
          <w:szCs w:val="28"/>
        </w:rPr>
        <w:t xml:space="preserve"> </w:t>
      </w:r>
      <w:r w:rsidR="00667EAD">
        <w:rPr>
          <w:rFonts w:ascii="Times New Roman" w:hAnsi="Times New Roman" w:cs="Times New Roman"/>
          <w:sz w:val="28"/>
          <w:szCs w:val="28"/>
        </w:rPr>
        <w:t>организации Профсоюза от «1» марта</w:t>
      </w:r>
      <w:r w:rsidRPr="00302023">
        <w:rPr>
          <w:rFonts w:ascii="Times New Roman" w:hAnsi="Times New Roman" w:cs="Times New Roman"/>
          <w:sz w:val="28"/>
          <w:szCs w:val="28"/>
        </w:rPr>
        <w:t xml:space="preserve"> 20</w:t>
      </w:r>
      <w:r w:rsidR="001307AE">
        <w:rPr>
          <w:rFonts w:ascii="Times New Roman" w:hAnsi="Times New Roman" w:cs="Times New Roman"/>
          <w:sz w:val="28"/>
          <w:szCs w:val="28"/>
        </w:rPr>
        <w:t>19</w:t>
      </w:r>
      <w:r w:rsidR="00667EAD">
        <w:rPr>
          <w:rFonts w:ascii="Times New Roman" w:hAnsi="Times New Roman" w:cs="Times New Roman"/>
          <w:sz w:val="28"/>
          <w:szCs w:val="28"/>
        </w:rPr>
        <w:t>г. №7</w:t>
      </w:r>
      <w:r w:rsidRPr="00302023">
        <w:rPr>
          <w:rFonts w:ascii="Times New Roman" w:hAnsi="Times New Roman" w:cs="Times New Roman"/>
          <w:sz w:val="28"/>
          <w:szCs w:val="28"/>
        </w:rPr>
        <w:t xml:space="preserve">  </w:t>
      </w:r>
      <w:r w:rsidRPr="00302023">
        <w:rPr>
          <w:rFonts w:ascii="Times New Roman" w:hAnsi="Times New Roman" w:cs="Times New Roman"/>
          <w:b/>
          <w:sz w:val="28"/>
          <w:szCs w:val="28"/>
        </w:rPr>
        <w:t>отчетно-выборное собрание первичной организации ПОСТАНОВЛЯЕТ:</w:t>
      </w: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>1. Избрать делегат</w:t>
      </w:r>
      <w:r w:rsidR="001B4294">
        <w:rPr>
          <w:rFonts w:ascii="Times New Roman" w:hAnsi="Times New Roman" w:cs="Times New Roman"/>
          <w:sz w:val="28"/>
          <w:szCs w:val="28"/>
        </w:rPr>
        <w:t>ом</w:t>
      </w:r>
      <w:r w:rsidRPr="00302023">
        <w:rPr>
          <w:rFonts w:ascii="Times New Roman" w:hAnsi="Times New Roman" w:cs="Times New Roman"/>
          <w:sz w:val="28"/>
          <w:szCs w:val="28"/>
        </w:rPr>
        <w:t xml:space="preserve"> на  </w:t>
      </w:r>
      <w:r w:rsidR="00056559">
        <w:rPr>
          <w:rFonts w:ascii="Times New Roman" w:hAnsi="Times New Roman" w:cs="Times New Roman"/>
          <w:sz w:val="28"/>
          <w:szCs w:val="28"/>
        </w:rPr>
        <w:t>о</w:t>
      </w:r>
      <w:r w:rsidRPr="00302023">
        <w:rPr>
          <w:rFonts w:ascii="Times New Roman" w:hAnsi="Times New Roman" w:cs="Times New Roman"/>
          <w:sz w:val="28"/>
          <w:szCs w:val="28"/>
        </w:rPr>
        <w:t>тчётно-выборную профсоюзную конференцию</w:t>
      </w:r>
      <w:r w:rsidR="000565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0806">
        <w:rPr>
          <w:rFonts w:ascii="Times New Roman" w:hAnsi="Times New Roman" w:cs="Times New Roman"/>
          <w:sz w:val="28"/>
          <w:szCs w:val="28"/>
        </w:rPr>
        <w:t>Нурлатского</w:t>
      </w:r>
      <w:proofErr w:type="spellEnd"/>
      <w:r w:rsidR="0005655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02023">
        <w:rPr>
          <w:rFonts w:ascii="Times New Roman" w:hAnsi="Times New Roman" w:cs="Times New Roman"/>
          <w:sz w:val="28"/>
          <w:szCs w:val="28"/>
        </w:rPr>
        <w:t>:</w:t>
      </w:r>
    </w:p>
    <w:p w:rsidR="00BB76E7" w:rsidRPr="00302023" w:rsidRDefault="0040346F" w:rsidP="00BB76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Хвалеву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Г.М., «Детский сад №10 «Колокольчик» г.</w:t>
      </w:r>
      <w:r w:rsidR="005062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Нурлат РТ»</w:t>
      </w: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2023">
        <w:rPr>
          <w:rFonts w:ascii="Times New Roman" w:hAnsi="Times New Roman" w:cs="Times New Roman"/>
          <w:i/>
          <w:sz w:val="28"/>
          <w:szCs w:val="28"/>
        </w:rPr>
        <w:t xml:space="preserve">                  (</w:t>
      </w:r>
      <w:proofErr w:type="spellStart"/>
      <w:r w:rsidRPr="00302023">
        <w:rPr>
          <w:rFonts w:ascii="Times New Roman" w:hAnsi="Times New Roman" w:cs="Times New Roman"/>
          <w:i/>
          <w:sz w:val="28"/>
          <w:szCs w:val="28"/>
        </w:rPr>
        <w:t>ф.и.о.</w:t>
      </w:r>
      <w:proofErr w:type="spellEnd"/>
      <w:r w:rsidRPr="00302023">
        <w:rPr>
          <w:rFonts w:ascii="Times New Roman" w:hAnsi="Times New Roman" w:cs="Times New Roman"/>
          <w:i/>
          <w:sz w:val="28"/>
          <w:szCs w:val="28"/>
        </w:rPr>
        <w:t>, место работы)</w:t>
      </w: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>Голосовали:</w:t>
      </w:r>
      <w:r w:rsidR="008057F0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="005062BE">
        <w:rPr>
          <w:rFonts w:ascii="Times New Roman" w:hAnsi="Times New Roman" w:cs="Times New Roman"/>
          <w:i/>
          <w:sz w:val="28"/>
          <w:szCs w:val="28"/>
          <w:u w:val="single"/>
        </w:rPr>
        <w:t>17</w:t>
      </w:r>
      <w:r w:rsidR="008057F0" w:rsidRPr="008057F0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057F0">
        <w:rPr>
          <w:rFonts w:ascii="Times New Roman" w:hAnsi="Times New Roman" w:cs="Times New Roman"/>
          <w:i/>
          <w:sz w:val="28"/>
          <w:szCs w:val="28"/>
        </w:rPr>
        <w:t xml:space="preserve"> «за»,</w:t>
      </w:r>
      <w:r w:rsidR="008057F0">
        <w:rPr>
          <w:rFonts w:ascii="Times New Roman" w:hAnsi="Times New Roman" w:cs="Times New Roman"/>
          <w:i/>
          <w:sz w:val="28"/>
          <w:szCs w:val="28"/>
          <w:u w:val="single"/>
        </w:rPr>
        <w:t xml:space="preserve"> 0</w:t>
      </w:r>
      <w:r w:rsidR="008057F0">
        <w:rPr>
          <w:rFonts w:ascii="Times New Roman" w:hAnsi="Times New Roman" w:cs="Times New Roman"/>
          <w:i/>
          <w:sz w:val="28"/>
          <w:szCs w:val="28"/>
        </w:rPr>
        <w:t xml:space="preserve"> «против», </w:t>
      </w:r>
      <w:r w:rsidR="008057F0">
        <w:rPr>
          <w:rFonts w:ascii="Times New Roman" w:hAnsi="Times New Roman" w:cs="Times New Roman"/>
          <w:i/>
          <w:sz w:val="28"/>
          <w:szCs w:val="28"/>
          <w:u w:val="single"/>
        </w:rPr>
        <w:t xml:space="preserve">0 </w:t>
      </w:r>
      <w:r w:rsidR="008057F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02023">
        <w:rPr>
          <w:rFonts w:ascii="Times New Roman" w:hAnsi="Times New Roman" w:cs="Times New Roman"/>
          <w:i/>
          <w:sz w:val="28"/>
          <w:szCs w:val="28"/>
        </w:rPr>
        <w:t>«воздержался»</w:t>
      </w:r>
    </w:p>
    <w:p w:rsidR="00BB76E7" w:rsidRDefault="00BB76E7" w:rsidP="00BB76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6915" w:rsidRPr="00302023" w:rsidRDefault="00C26915" w:rsidP="00BB76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76E7" w:rsidRPr="00302023" w:rsidRDefault="00BB76E7" w:rsidP="0005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302023">
        <w:rPr>
          <w:rFonts w:ascii="Times New Roman" w:hAnsi="Times New Roman" w:cs="Times New Roman"/>
          <w:sz w:val="28"/>
          <w:szCs w:val="28"/>
        </w:rPr>
        <w:t>первичной</w:t>
      </w:r>
      <w:proofErr w:type="gramEnd"/>
      <w:r w:rsidRPr="003020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6E7" w:rsidRPr="00302023" w:rsidRDefault="00BB76E7" w:rsidP="0005655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>организации Профсоюза</w:t>
      </w:r>
      <w:r w:rsidRPr="00302023"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 w:rsidR="008057F0">
        <w:rPr>
          <w:rFonts w:ascii="Times New Roman" w:hAnsi="Times New Roman" w:cs="Times New Roman"/>
          <w:i/>
          <w:sz w:val="28"/>
          <w:szCs w:val="28"/>
        </w:rPr>
        <w:t xml:space="preserve">       ______________ </w:t>
      </w:r>
      <w:proofErr w:type="spellStart"/>
      <w:r w:rsidR="008057F0">
        <w:rPr>
          <w:rFonts w:ascii="Times New Roman" w:hAnsi="Times New Roman" w:cs="Times New Roman"/>
          <w:i/>
          <w:sz w:val="28"/>
          <w:szCs w:val="28"/>
        </w:rPr>
        <w:t>Хвалева</w:t>
      </w:r>
      <w:proofErr w:type="spellEnd"/>
      <w:r w:rsidR="008057F0">
        <w:rPr>
          <w:rFonts w:ascii="Times New Roman" w:hAnsi="Times New Roman" w:cs="Times New Roman"/>
          <w:i/>
          <w:sz w:val="28"/>
          <w:szCs w:val="28"/>
        </w:rPr>
        <w:t xml:space="preserve"> Г.М.</w:t>
      </w:r>
      <w:r w:rsidRPr="00302023"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BB76E7" w:rsidRPr="00302023" w:rsidRDefault="00BB76E7" w:rsidP="00BB76E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BB76E7" w:rsidRPr="00302023" w:rsidRDefault="00BB76E7" w:rsidP="00BB76E7">
      <w:pPr>
        <w:pStyle w:val="a5"/>
        <w:rPr>
          <w:sz w:val="28"/>
          <w:szCs w:val="28"/>
        </w:rPr>
      </w:pPr>
    </w:p>
    <w:p w:rsidR="00BB76E7" w:rsidRPr="00302023" w:rsidRDefault="00BB76E7" w:rsidP="00BB76E7">
      <w:pPr>
        <w:pStyle w:val="a5"/>
        <w:rPr>
          <w:sz w:val="28"/>
          <w:szCs w:val="28"/>
        </w:rPr>
      </w:pPr>
    </w:p>
    <w:p w:rsidR="0084716B" w:rsidRDefault="0084716B" w:rsidP="00BB76E7">
      <w:pPr>
        <w:pStyle w:val="a5"/>
        <w:rPr>
          <w:sz w:val="28"/>
          <w:szCs w:val="28"/>
        </w:rPr>
      </w:pPr>
    </w:p>
    <w:p w:rsidR="0084716B" w:rsidRDefault="0084716B" w:rsidP="00BB76E7">
      <w:pPr>
        <w:pStyle w:val="a5"/>
        <w:rPr>
          <w:sz w:val="28"/>
          <w:szCs w:val="28"/>
        </w:rPr>
      </w:pPr>
    </w:p>
    <w:p w:rsidR="0084716B" w:rsidRDefault="0084716B" w:rsidP="00BB76E7">
      <w:pPr>
        <w:pStyle w:val="a5"/>
        <w:rPr>
          <w:sz w:val="28"/>
          <w:szCs w:val="28"/>
        </w:rPr>
      </w:pPr>
    </w:p>
    <w:p w:rsidR="00F60FDD" w:rsidRDefault="00F60FDD" w:rsidP="00F60FDD">
      <w:pPr>
        <w:pStyle w:val="a6"/>
      </w:pPr>
    </w:p>
    <w:p w:rsidR="00F60FDD" w:rsidRDefault="00F60FDD" w:rsidP="00F60FDD">
      <w:pPr>
        <w:pStyle w:val="a3"/>
      </w:pPr>
    </w:p>
    <w:p w:rsidR="00667EAD" w:rsidRDefault="00667EAD" w:rsidP="00F60FDD">
      <w:pPr>
        <w:pStyle w:val="a3"/>
      </w:pPr>
    </w:p>
    <w:p w:rsidR="00F60FDD" w:rsidRPr="00F60FDD" w:rsidRDefault="00F60FDD" w:rsidP="00F60FDD">
      <w:pPr>
        <w:pStyle w:val="a3"/>
      </w:pPr>
    </w:p>
    <w:p w:rsidR="00BB76E7" w:rsidRPr="00302023" w:rsidRDefault="00BB76E7" w:rsidP="00BB76E7">
      <w:pPr>
        <w:pStyle w:val="a5"/>
        <w:rPr>
          <w:sz w:val="28"/>
          <w:szCs w:val="28"/>
        </w:rPr>
      </w:pPr>
      <w:r w:rsidRPr="00302023">
        <w:rPr>
          <w:sz w:val="28"/>
          <w:szCs w:val="28"/>
        </w:rPr>
        <w:t>АНКЕТА</w:t>
      </w:r>
    </w:p>
    <w:p w:rsidR="00BB76E7" w:rsidRPr="00302023" w:rsidRDefault="00BB76E7" w:rsidP="00BB76E7">
      <w:pPr>
        <w:pStyle w:val="a6"/>
        <w:rPr>
          <w:sz w:val="28"/>
          <w:szCs w:val="28"/>
        </w:rPr>
      </w:pPr>
      <w:r w:rsidRPr="00302023">
        <w:rPr>
          <w:sz w:val="28"/>
          <w:szCs w:val="28"/>
        </w:rPr>
        <w:t xml:space="preserve">делегата  </w:t>
      </w:r>
      <w:r w:rsidR="00B23F73">
        <w:rPr>
          <w:sz w:val="28"/>
          <w:szCs w:val="28"/>
        </w:rPr>
        <w:t>отчётно-выборной конференции</w:t>
      </w:r>
    </w:p>
    <w:p w:rsidR="00BB76E7" w:rsidRPr="00302023" w:rsidRDefault="00BB76E7" w:rsidP="00BB76E7">
      <w:pPr>
        <w:pStyle w:val="a3"/>
        <w:rPr>
          <w:szCs w:val="28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648"/>
        <w:gridCol w:w="5130"/>
        <w:gridCol w:w="3883"/>
      </w:tblGrid>
      <w:tr w:rsidR="00BB76E7" w:rsidRPr="00302023" w:rsidTr="00F67C4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 xml:space="preserve">Фамилия, имя, отчество </w:t>
            </w:r>
            <w:r w:rsidR="008057F0">
              <w:rPr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E7" w:rsidRPr="00302023" w:rsidRDefault="008057F0" w:rsidP="008057F0">
            <w:pPr>
              <w:pStyle w:val="a6"/>
              <w:snapToGrid w:val="0"/>
              <w:spacing w:line="240" w:lineRule="auto"/>
              <w:jc w:val="left"/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Хвалева</w:t>
            </w:r>
            <w:proofErr w:type="spellEnd"/>
            <w:r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Гулькай</w:t>
            </w:r>
            <w:proofErr w:type="spellEnd"/>
            <w:r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Минзагитовна</w:t>
            </w:r>
            <w:proofErr w:type="spellEnd"/>
          </w:p>
        </w:tc>
      </w:tr>
      <w:tr w:rsidR="00BB76E7" w:rsidRPr="00302023" w:rsidTr="00F67C4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 xml:space="preserve">Число, месяц и год рождения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E7" w:rsidRPr="00302023" w:rsidRDefault="008057F0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10.03.1981г.</w:t>
            </w:r>
          </w:p>
        </w:tc>
      </w:tr>
      <w:tr w:rsidR="00BB76E7" w:rsidRPr="00302023" w:rsidTr="00F67C4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i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 xml:space="preserve">Место работы, должность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E7" w:rsidRDefault="008057F0" w:rsidP="008057F0">
            <w:pPr>
              <w:pStyle w:val="a6"/>
              <w:snapToGrid w:val="0"/>
              <w:spacing w:line="240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«Детский сад №10 «Колокольчик» </w:t>
            </w:r>
            <w:proofErr w:type="spellStart"/>
            <w:r>
              <w:rPr>
                <w:b w:val="0"/>
                <w:sz w:val="28"/>
                <w:szCs w:val="28"/>
              </w:rPr>
              <w:t>г</w:t>
            </w:r>
            <w:proofErr w:type="gramStart"/>
            <w:r>
              <w:rPr>
                <w:b w:val="0"/>
                <w:sz w:val="28"/>
                <w:szCs w:val="28"/>
              </w:rPr>
              <w:t>.Н</w:t>
            </w:r>
            <w:proofErr w:type="gramEnd"/>
            <w:r>
              <w:rPr>
                <w:b w:val="0"/>
                <w:sz w:val="28"/>
                <w:szCs w:val="28"/>
              </w:rPr>
              <w:t>урлат</w:t>
            </w:r>
            <w:proofErr w:type="spellEnd"/>
            <w:r>
              <w:rPr>
                <w:b w:val="0"/>
                <w:sz w:val="28"/>
                <w:szCs w:val="28"/>
              </w:rPr>
              <w:t xml:space="preserve"> РТ»</w:t>
            </w:r>
          </w:p>
          <w:p w:rsidR="008057F0" w:rsidRPr="008057F0" w:rsidRDefault="008057F0" w:rsidP="008057F0">
            <w:pPr>
              <w:pStyle w:val="a3"/>
            </w:pPr>
            <w:r>
              <w:t>воспитатель</w:t>
            </w:r>
          </w:p>
        </w:tc>
      </w:tr>
      <w:tr w:rsidR="00BB76E7" w:rsidRPr="00302023" w:rsidTr="00F67C4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i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 xml:space="preserve">Образование, специальность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E7" w:rsidRPr="00302023" w:rsidRDefault="008057F0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Высшее</w:t>
            </w:r>
          </w:p>
        </w:tc>
      </w:tr>
      <w:tr w:rsidR="00BB76E7" w:rsidRPr="00302023" w:rsidTr="00F67C4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 xml:space="preserve">Стаж работы в системе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E7" w:rsidRPr="00302023" w:rsidRDefault="008057F0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 г. 6 мес.</w:t>
            </w:r>
          </w:p>
        </w:tc>
      </w:tr>
      <w:tr w:rsidR="00BB76E7" w:rsidRPr="00302023" w:rsidTr="00F67C4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023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работе выборных </w:t>
            </w:r>
          </w:p>
          <w:p w:rsidR="00BB76E7" w:rsidRPr="00302023" w:rsidRDefault="00BB76E7" w:rsidP="00F67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023">
              <w:rPr>
                <w:rFonts w:ascii="Times New Roman" w:hAnsi="Times New Roman" w:cs="Times New Roman"/>
                <w:sz w:val="28"/>
                <w:szCs w:val="28"/>
              </w:rPr>
              <w:t>профсоюзных органов</w:t>
            </w:r>
          </w:p>
          <w:p w:rsidR="00BB76E7" w:rsidRPr="00302023" w:rsidRDefault="00BB76E7" w:rsidP="00F67C4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0202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302023">
              <w:rPr>
                <w:rFonts w:ascii="Times New Roman" w:hAnsi="Times New Roman" w:cs="Times New Roman"/>
                <w:i/>
                <w:sz w:val="28"/>
                <w:szCs w:val="28"/>
              </w:rPr>
              <w:t>в настоящее время)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E7" w:rsidRPr="00302023" w:rsidRDefault="008057F0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да</w:t>
            </w:r>
          </w:p>
        </w:tc>
      </w:tr>
      <w:tr w:rsidR="00BB76E7" w:rsidRPr="00302023" w:rsidTr="00F67C4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>7.</w:t>
            </w:r>
          </w:p>
          <w:p w:rsidR="00BB76E7" w:rsidRPr="00302023" w:rsidRDefault="00BB76E7" w:rsidP="00F67C4A">
            <w:pPr>
              <w:pStyle w:val="a6"/>
              <w:jc w:val="left"/>
              <w:rPr>
                <w:b w:val="0"/>
                <w:sz w:val="28"/>
                <w:szCs w:val="28"/>
              </w:rPr>
            </w:pP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023">
              <w:rPr>
                <w:rFonts w:ascii="Times New Roman" w:hAnsi="Times New Roman" w:cs="Times New Roman"/>
                <w:sz w:val="28"/>
                <w:szCs w:val="28"/>
              </w:rPr>
              <w:t xml:space="preserve">Наличие  </w:t>
            </w:r>
            <w:proofErr w:type="gramStart"/>
            <w:r w:rsidRPr="00302023">
              <w:rPr>
                <w:rFonts w:ascii="Times New Roman" w:hAnsi="Times New Roman" w:cs="Times New Roman"/>
                <w:sz w:val="28"/>
                <w:szCs w:val="28"/>
              </w:rPr>
              <w:t>государственных</w:t>
            </w:r>
            <w:proofErr w:type="gramEnd"/>
            <w:r w:rsidRPr="003020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76E7" w:rsidRPr="00302023" w:rsidRDefault="00BB76E7" w:rsidP="00F67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023">
              <w:rPr>
                <w:rFonts w:ascii="Times New Roman" w:hAnsi="Times New Roman" w:cs="Times New Roman"/>
                <w:sz w:val="28"/>
                <w:szCs w:val="28"/>
              </w:rPr>
              <w:t xml:space="preserve">наград, почетных званий, </w:t>
            </w:r>
          </w:p>
          <w:p w:rsidR="00BB76E7" w:rsidRPr="00302023" w:rsidRDefault="00BB76E7" w:rsidP="00F67C4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02023">
              <w:rPr>
                <w:rFonts w:ascii="Times New Roman" w:hAnsi="Times New Roman" w:cs="Times New Roman"/>
                <w:sz w:val="28"/>
                <w:szCs w:val="28"/>
              </w:rPr>
              <w:t>профсоюзных наград (</w:t>
            </w:r>
            <w:r w:rsidRPr="00302023">
              <w:rPr>
                <w:rFonts w:ascii="Times New Roman" w:hAnsi="Times New Roman" w:cs="Times New Roman"/>
                <w:i/>
                <w:sz w:val="28"/>
                <w:szCs w:val="28"/>
              </w:rPr>
              <w:t>указать какие)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E7" w:rsidRPr="00302023" w:rsidRDefault="008057F0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нет</w:t>
            </w:r>
          </w:p>
        </w:tc>
      </w:tr>
      <w:tr w:rsidR="00BB76E7" w:rsidRPr="00302023" w:rsidTr="00F67C4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8057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2023">
              <w:rPr>
                <w:rFonts w:ascii="Times New Roman" w:hAnsi="Times New Roman" w:cs="Times New Roman"/>
                <w:sz w:val="28"/>
                <w:szCs w:val="28"/>
              </w:rPr>
              <w:t>Избирался ли ранее делегатом</w:t>
            </w:r>
          </w:p>
          <w:p w:rsidR="00BB76E7" w:rsidRPr="00302023" w:rsidRDefault="00BB76E7" w:rsidP="008057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2023">
              <w:rPr>
                <w:rFonts w:ascii="Times New Roman" w:hAnsi="Times New Roman" w:cs="Times New Roman"/>
                <w:sz w:val="28"/>
                <w:szCs w:val="28"/>
              </w:rPr>
              <w:t xml:space="preserve"> профсоюзных съездов, </w:t>
            </w:r>
          </w:p>
          <w:p w:rsidR="00BB76E7" w:rsidRPr="00302023" w:rsidRDefault="00BB76E7" w:rsidP="008057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2023">
              <w:rPr>
                <w:rFonts w:ascii="Times New Roman" w:hAnsi="Times New Roman" w:cs="Times New Roman"/>
                <w:sz w:val="28"/>
                <w:szCs w:val="28"/>
              </w:rPr>
              <w:t xml:space="preserve">конференций территориальных </w:t>
            </w:r>
          </w:p>
          <w:p w:rsidR="00BB76E7" w:rsidRPr="00302023" w:rsidRDefault="00BB76E7" w:rsidP="008057F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023">
              <w:rPr>
                <w:rFonts w:ascii="Times New Roman" w:hAnsi="Times New Roman" w:cs="Times New Roman"/>
                <w:sz w:val="28"/>
                <w:szCs w:val="28"/>
              </w:rPr>
              <w:t>организаций Профсоюза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E7" w:rsidRPr="00302023" w:rsidRDefault="008057F0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нет</w:t>
            </w:r>
          </w:p>
        </w:tc>
      </w:tr>
      <w:tr w:rsidR="00BB76E7" w:rsidRPr="00302023" w:rsidTr="00F67C4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>9.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>Избирался ли в  органы  местного самоуправления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E7" w:rsidRPr="00302023" w:rsidRDefault="008057F0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нет</w:t>
            </w:r>
          </w:p>
        </w:tc>
      </w:tr>
      <w:tr w:rsidR="00BB76E7" w:rsidRPr="00302023" w:rsidTr="00F67C4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>10.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8057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2023">
              <w:rPr>
                <w:rFonts w:ascii="Times New Roman" w:hAnsi="Times New Roman" w:cs="Times New Roman"/>
                <w:sz w:val="28"/>
                <w:szCs w:val="28"/>
              </w:rPr>
              <w:t>Домашний  адрес (</w:t>
            </w:r>
            <w:r w:rsidRPr="00302023">
              <w:rPr>
                <w:rFonts w:ascii="Times New Roman" w:hAnsi="Times New Roman" w:cs="Times New Roman"/>
                <w:i/>
                <w:sz w:val="28"/>
                <w:szCs w:val="28"/>
              </w:rPr>
              <w:t>указать индекс</w:t>
            </w:r>
            <w:r w:rsidRPr="00302023">
              <w:rPr>
                <w:rFonts w:ascii="Times New Roman" w:hAnsi="Times New Roman" w:cs="Times New Roman"/>
                <w:sz w:val="28"/>
                <w:szCs w:val="28"/>
              </w:rPr>
              <w:t xml:space="preserve">), </w:t>
            </w:r>
          </w:p>
          <w:p w:rsidR="00BB76E7" w:rsidRPr="00302023" w:rsidRDefault="00BB76E7" w:rsidP="008057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02023">
              <w:rPr>
                <w:rFonts w:ascii="Times New Roman" w:hAnsi="Times New Roman" w:cs="Times New Roman"/>
                <w:sz w:val="28"/>
                <w:szCs w:val="28"/>
              </w:rPr>
              <w:t xml:space="preserve">домашний телефон, </w:t>
            </w:r>
            <w:proofErr w:type="gramStart"/>
            <w:r w:rsidRPr="00302023"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  <w:proofErr w:type="gramEnd"/>
          </w:p>
          <w:p w:rsidR="00BB76E7" w:rsidRPr="00302023" w:rsidRDefault="00BB76E7" w:rsidP="008057F0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2023">
              <w:rPr>
                <w:rFonts w:ascii="Times New Roman" w:hAnsi="Times New Roman" w:cs="Times New Roman"/>
                <w:sz w:val="28"/>
                <w:szCs w:val="28"/>
              </w:rPr>
              <w:t xml:space="preserve"> электронная почта, факс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E7" w:rsidRDefault="008057F0" w:rsidP="008057F0">
            <w:pPr>
              <w:pStyle w:val="a6"/>
              <w:snapToGrid w:val="0"/>
              <w:spacing w:line="240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443040, г Нурлат, ул. </w:t>
            </w:r>
            <w:proofErr w:type="gramStart"/>
            <w:r>
              <w:rPr>
                <w:b w:val="0"/>
                <w:sz w:val="28"/>
                <w:szCs w:val="28"/>
              </w:rPr>
              <w:t>Московская</w:t>
            </w:r>
            <w:proofErr w:type="gramEnd"/>
            <w:r>
              <w:rPr>
                <w:b w:val="0"/>
                <w:sz w:val="28"/>
                <w:szCs w:val="28"/>
              </w:rPr>
              <w:t>, 5-4</w:t>
            </w:r>
          </w:p>
          <w:p w:rsidR="008057F0" w:rsidRDefault="008057F0" w:rsidP="008057F0">
            <w:pPr>
              <w:pStyle w:val="a3"/>
            </w:pPr>
            <w:r>
              <w:t>89277382256</w:t>
            </w:r>
          </w:p>
          <w:p w:rsidR="008057F0" w:rsidRPr="00DF07B3" w:rsidRDefault="004A5FAF" w:rsidP="008057F0">
            <w:pPr>
              <w:pStyle w:val="a3"/>
            </w:pPr>
            <w:hyperlink r:id="rId10" w:history="1">
              <w:r w:rsidR="008057F0" w:rsidRPr="0018591D">
                <w:rPr>
                  <w:rStyle w:val="af5"/>
                  <w:lang w:val="en-US"/>
                </w:rPr>
                <w:t>gulkey</w:t>
              </w:r>
              <w:r w:rsidR="008057F0" w:rsidRPr="0018591D">
                <w:rPr>
                  <w:rStyle w:val="af5"/>
                </w:rPr>
                <w:t>0309@</w:t>
              </w:r>
              <w:r w:rsidR="008057F0" w:rsidRPr="0018591D">
                <w:rPr>
                  <w:rStyle w:val="af5"/>
                  <w:lang w:val="en-US"/>
                </w:rPr>
                <w:t>mail</w:t>
              </w:r>
              <w:r w:rsidR="008057F0" w:rsidRPr="0018591D">
                <w:rPr>
                  <w:rStyle w:val="af5"/>
                </w:rPr>
                <w:t>.</w:t>
              </w:r>
              <w:proofErr w:type="spellStart"/>
              <w:r w:rsidR="008057F0" w:rsidRPr="0018591D">
                <w:rPr>
                  <w:rStyle w:val="af5"/>
                  <w:lang w:val="en-US"/>
                </w:rPr>
                <w:t>ru</w:t>
              </w:r>
              <w:proofErr w:type="spellEnd"/>
            </w:hyperlink>
          </w:p>
          <w:p w:rsidR="008057F0" w:rsidRPr="008057F0" w:rsidRDefault="008057F0" w:rsidP="008057F0">
            <w:pPr>
              <w:pStyle w:val="a3"/>
            </w:pPr>
          </w:p>
        </w:tc>
      </w:tr>
      <w:tr w:rsidR="00BB76E7" w:rsidRPr="00302023" w:rsidTr="00F67C4A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F67C4A">
            <w:pPr>
              <w:pStyle w:val="a6"/>
              <w:snapToGrid w:val="0"/>
              <w:jc w:val="left"/>
              <w:rPr>
                <w:b w:val="0"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>11.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B76E7" w:rsidRPr="00302023" w:rsidRDefault="00BB76E7" w:rsidP="008057F0">
            <w:pPr>
              <w:pStyle w:val="a6"/>
              <w:snapToGrid w:val="0"/>
              <w:spacing w:line="240" w:lineRule="auto"/>
              <w:jc w:val="left"/>
              <w:rPr>
                <w:b w:val="0"/>
                <w:sz w:val="28"/>
                <w:szCs w:val="28"/>
              </w:rPr>
            </w:pPr>
            <w:r w:rsidRPr="00302023">
              <w:rPr>
                <w:b w:val="0"/>
                <w:sz w:val="28"/>
                <w:szCs w:val="28"/>
              </w:rPr>
              <w:t xml:space="preserve">От какой организации Профсоюза </w:t>
            </w:r>
            <w:proofErr w:type="gramStart"/>
            <w:r w:rsidRPr="00302023">
              <w:rPr>
                <w:b w:val="0"/>
                <w:sz w:val="28"/>
                <w:szCs w:val="28"/>
              </w:rPr>
              <w:t>избран</w:t>
            </w:r>
            <w:proofErr w:type="gramEnd"/>
            <w:r w:rsidRPr="00302023">
              <w:rPr>
                <w:b w:val="0"/>
                <w:sz w:val="28"/>
                <w:szCs w:val="28"/>
              </w:rPr>
              <w:t xml:space="preserve">   делегатом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76E7" w:rsidRPr="008057F0" w:rsidRDefault="008057F0" w:rsidP="008057F0">
            <w:pPr>
              <w:pStyle w:val="a6"/>
              <w:snapToGrid w:val="0"/>
              <w:spacing w:line="240" w:lineRule="auto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«Детский сад №10 «Колокольчик» </w:t>
            </w:r>
            <w:proofErr w:type="spellStart"/>
            <w:r>
              <w:rPr>
                <w:b w:val="0"/>
                <w:sz w:val="28"/>
                <w:szCs w:val="28"/>
              </w:rPr>
              <w:t>г</w:t>
            </w:r>
            <w:proofErr w:type="gramStart"/>
            <w:r>
              <w:rPr>
                <w:b w:val="0"/>
                <w:sz w:val="28"/>
                <w:szCs w:val="28"/>
              </w:rPr>
              <w:t>.Н</w:t>
            </w:r>
            <w:proofErr w:type="gramEnd"/>
            <w:r>
              <w:rPr>
                <w:b w:val="0"/>
                <w:sz w:val="28"/>
                <w:szCs w:val="28"/>
              </w:rPr>
              <w:t>урлат</w:t>
            </w:r>
            <w:proofErr w:type="spellEnd"/>
            <w:r>
              <w:rPr>
                <w:b w:val="0"/>
                <w:sz w:val="28"/>
                <w:szCs w:val="28"/>
              </w:rPr>
              <w:t>, РТ»</w:t>
            </w:r>
          </w:p>
        </w:tc>
      </w:tr>
    </w:tbl>
    <w:p w:rsidR="00BB76E7" w:rsidRPr="00302023" w:rsidRDefault="00BB76E7" w:rsidP="00BB76E7">
      <w:pPr>
        <w:pStyle w:val="a6"/>
        <w:jc w:val="left"/>
        <w:rPr>
          <w:sz w:val="28"/>
          <w:szCs w:val="28"/>
        </w:rPr>
      </w:pPr>
    </w:p>
    <w:p w:rsidR="00667EAD" w:rsidRDefault="00667EAD" w:rsidP="00BB76E7">
      <w:pPr>
        <w:pStyle w:val="a6"/>
        <w:jc w:val="left"/>
        <w:rPr>
          <w:b w:val="0"/>
          <w:sz w:val="28"/>
          <w:szCs w:val="28"/>
        </w:rPr>
      </w:pPr>
    </w:p>
    <w:p w:rsidR="00C545AA" w:rsidRDefault="008057F0" w:rsidP="005062BE">
      <w:pPr>
        <w:pStyle w:val="a6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  <w:u w:val="single"/>
        </w:rPr>
        <w:t xml:space="preserve">«1 марта» </w:t>
      </w:r>
      <w:r w:rsidR="00BB76E7" w:rsidRPr="00302023">
        <w:rPr>
          <w:b w:val="0"/>
          <w:sz w:val="28"/>
          <w:szCs w:val="28"/>
        </w:rPr>
        <w:t>201</w:t>
      </w:r>
      <w:r w:rsidR="00056559">
        <w:rPr>
          <w:b w:val="0"/>
          <w:sz w:val="28"/>
          <w:szCs w:val="28"/>
        </w:rPr>
        <w:t>9</w:t>
      </w:r>
      <w:r w:rsidR="00BB76E7" w:rsidRPr="00302023">
        <w:rPr>
          <w:b w:val="0"/>
          <w:sz w:val="28"/>
          <w:szCs w:val="28"/>
        </w:rPr>
        <w:t xml:space="preserve"> г.                                       Подпись  делегата  __________</w:t>
      </w:r>
    </w:p>
    <w:p w:rsidR="00BB76E7" w:rsidRPr="00302023" w:rsidRDefault="00BB76E7" w:rsidP="00BB76E7">
      <w:pPr>
        <w:pStyle w:val="a5"/>
        <w:ind w:firstLine="709"/>
        <w:rPr>
          <w:b w:val="0"/>
          <w:bCs w:val="0"/>
          <w:sz w:val="28"/>
          <w:szCs w:val="28"/>
        </w:rPr>
      </w:pPr>
      <w:r w:rsidRPr="00302023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3875" cy="5810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6E7" w:rsidRPr="00302023" w:rsidRDefault="00BB76E7" w:rsidP="00BB76E7">
      <w:pPr>
        <w:pStyle w:val="a5"/>
        <w:ind w:firstLine="709"/>
        <w:rPr>
          <w:b w:val="0"/>
          <w:bCs w:val="0"/>
          <w:sz w:val="28"/>
          <w:szCs w:val="28"/>
        </w:rPr>
      </w:pPr>
      <w:r w:rsidRPr="00302023">
        <w:rPr>
          <w:b w:val="0"/>
          <w:bCs w:val="0"/>
          <w:sz w:val="28"/>
          <w:szCs w:val="28"/>
        </w:rPr>
        <w:t>Профсоюз работников народного образования и науки</w:t>
      </w:r>
    </w:p>
    <w:p w:rsidR="00BB76E7" w:rsidRPr="00302023" w:rsidRDefault="00BB76E7" w:rsidP="00BB76E7">
      <w:pPr>
        <w:pStyle w:val="a5"/>
        <w:ind w:firstLine="709"/>
        <w:rPr>
          <w:b w:val="0"/>
          <w:bCs w:val="0"/>
          <w:sz w:val="28"/>
          <w:szCs w:val="28"/>
        </w:rPr>
      </w:pPr>
      <w:r w:rsidRPr="00302023">
        <w:rPr>
          <w:b w:val="0"/>
          <w:bCs w:val="0"/>
          <w:sz w:val="28"/>
          <w:szCs w:val="28"/>
        </w:rPr>
        <w:t>Российской Федерации</w:t>
      </w:r>
    </w:p>
    <w:p w:rsidR="00BB76E7" w:rsidRPr="008057F0" w:rsidRDefault="008057F0" w:rsidP="000565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057F0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дошкольное образовательное учреждение «Детский сад №10 «Колокольчик» </w:t>
      </w:r>
      <w:proofErr w:type="spellStart"/>
      <w:r w:rsidRPr="008057F0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 w:rsidRPr="008057F0">
        <w:rPr>
          <w:rFonts w:ascii="Times New Roman" w:hAnsi="Times New Roman" w:cs="Times New Roman"/>
          <w:sz w:val="28"/>
          <w:szCs w:val="28"/>
          <w:u w:val="single"/>
        </w:rPr>
        <w:t>.Н</w:t>
      </w:r>
      <w:proofErr w:type="gramEnd"/>
      <w:r w:rsidRPr="008057F0">
        <w:rPr>
          <w:rFonts w:ascii="Times New Roman" w:hAnsi="Times New Roman" w:cs="Times New Roman"/>
          <w:sz w:val="28"/>
          <w:szCs w:val="28"/>
          <w:u w:val="single"/>
        </w:rPr>
        <w:t>урлат</w:t>
      </w:r>
      <w:proofErr w:type="spellEnd"/>
      <w:r w:rsidRPr="008057F0">
        <w:rPr>
          <w:rFonts w:ascii="Times New Roman" w:hAnsi="Times New Roman" w:cs="Times New Roman"/>
          <w:sz w:val="28"/>
          <w:szCs w:val="28"/>
          <w:u w:val="single"/>
        </w:rPr>
        <w:t xml:space="preserve"> РТ»</w:t>
      </w:r>
    </w:p>
    <w:p w:rsidR="00BB76E7" w:rsidRPr="00302023" w:rsidRDefault="00BB76E7" w:rsidP="00056559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2023">
        <w:rPr>
          <w:rFonts w:ascii="Times New Roman" w:hAnsi="Times New Roman" w:cs="Times New Roman"/>
          <w:i/>
          <w:sz w:val="28"/>
          <w:szCs w:val="28"/>
        </w:rPr>
        <w:t>(наименование первичной организации Профсоюза)</w:t>
      </w:r>
    </w:p>
    <w:p w:rsidR="00BB76E7" w:rsidRPr="00302023" w:rsidRDefault="00BB76E7" w:rsidP="00056559">
      <w:pPr>
        <w:pStyle w:val="a5"/>
        <w:ind w:firstLine="709"/>
        <w:rPr>
          <w:bCs w:val="0"/>
          <w:sz w:val="28"/>
          <w:szCs w:val="28"/>
        </w:rPr>
      </w:pPr>
      <w:r w:rsidRPr="00302023">
        <w:rPr>
          <w:bCs w:val="0"/>
          <w:sz w:val="28"/>
          <w:szCs w:val="28"/>
        </w:rPr>
        <w:t xml:space="preserve">ОТЧЕТНО-ВЫБОРНОЕ СОБРАНИЕ </w:t>
      </w:r>
    </w:p>
    <w:p w:rsidR="00BB76E7" w:rsidRPr="00302023" w:rsidRDefault="00BB76E7" w:rsidP="000565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B76E7" w:rsidRPr="00302023" w:rsidRDefault="00BB76E7" w:rsidP="00BB76E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</w:t>
      </w:r>
    </w:p>
    <w:p w:rsidR="00BB76E7" w:rsidRPr="00302023" w:rsidRDefault="008057F0" w:rsidP="00BB76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u w:val="single"/>
        </w:rPr>
        <w:t>«1 марта»</w:t>
      </w:r>
      <w:r w:rsidR="00BB76E7" w:rsidRPr="00302023">
        <w:rPr>
          <w:rFonts w:ascii="Times New Roman" w:hAnsi="Times New Roman" w:cs="Times New Roman"/>
          <w:sz w:val="28"/>
          <w:szCs w:val="28"/>
        </w:rPr>
        <w:t xml:space="preserve"> 201</w:t>
      </w:r>
      <w:r w:rsidR="002E76B6">
        <w:rPr>
          <w:rFonts w:ascii="Times New Roman" w:hAnsi="Times New Roman" w:cs="Times New Roman"/>
          <w:sz w:val="28"/>
          <w:szCs w:val="28"/>
        </w:rPr>
        <w:t>9</w:t>
      </w:r>
      <w:r w:rsidR="00BB76E7" w:rsidRPr="00302023">
        <w:rPr>
          <w:rFonts w:ascii="Times New Roman" w:hAnsi="Times New Roman" w:cs="Times New Roman"/>
          <w:sz w:val="28"/>
          <w:szCs w:val="28"/>
        </w:rPr>
        <w:t xml:space="preserve"> г.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667EAD">
        <w:rPr>
          <w:rFonts w:ascii="Times New Roman" w:hAnsi="Times New Roman" w:cs="Times New Roman"/>
          <w:sz w:val="28"/>
          <w:szCs w:val="28"/>
        </w:rPr>
        <w:t xml:space="preserve"> №7</w:t>
      </w: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76E7" w:rsidRPr="00302023" w:rsidRDefault="00BB76E7" w:rsidP="000565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 xml:space="preserve">О делегировании представителя </w:t>
      </w:r>
    </w:p>
    <w:p w:rsidR="00BB76E7" w:rsidRPr="00302023" w:rsidRDefault="00BB76E7" w:rsidP="000565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 xml:space="preserve">в состав комитета </w:t>
      </w:r>
      <w:proofErr w:type="gramStart"/>
      <w:r w:rsidR="00056559">
        <w:rPr>
          <w:rFonts w:ascii="Times New Roman" w:hAnsi="Times New Roman" w:cs="Times New Roman"/>
          <w:b/>
          <w:sz w:val="28"/>
          <w:szCs w:val="28"/>
        </w:rPr>
        <w:t>местной</w:t>
      </w:r>
      <w:proofErr w:type="gramEnd"/>
    </w:p>
    <w:p w:rsidR="00BB76E7" w:rsidRPr="00302023" w:rsidRDefault="00BB76E7" w:rsidP="0005655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>организации Профсоюза</w:t>
      </w: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76E7" w:rsidRPr="00302023" w:rsidRDefault="00BB76E7" w:rsidP="008057F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>В соответствии с квотой для делегирования в состав комитета</w:t>
      </w:r>
      <w:r w:rsidR="007D796C" w:rsidRPr="007D796C">
        <w:rPr>
          <w:rFonts w:ascii="Times New Roman" w:hAnsi="Times New Roman" w:cs="Times New Roman"/>
          <w:sz w:val="28"/>
          <w:szCs w:val="28"/>
        </w:rPr>
        <w:t xml:space="preserve"> </w:t>
      </w:r>
      <w:r w:rsidR="00056559">
        <w:rPr>
          <w:rFonts w:ascii="Times New Roman" w:hAnsi="Times New Roman" w:cs="Times New Roman"/>
          <w:sz w:val="28"/>
          <w:szCs w:val="28"/>
        </w:rPr>
        <w:t>местной</w:t>
      </w:r>
      <w:r w:rsidRPr="00302023">
        <w:rPr>
          <w:rFonts w:ascii="Times New Roman" w:hAnsi="Times New Roman" w:cs="Times New Roman"/>
          <w:sz w:val="28"/>
          <w:szCs w:val="28"/>
        </w:rPr>
        <w:t xml:space="preserve"> организации Профсоюза, установленной  постановлением комитета организ</w:t>
      </w:r>
      <w:r w:rsidR="00667EAD">
        <w:rPr>
          <w:rFonts w:ascii="Times New Roman" w:hAnsi="Times New Roman" w:cs="Times New Roman"/>
          <w:sz w:val="28"/>
          <w:szCs w:val="28"/>
        </w:rPr>
        <w:t xml:space="preserve">ации Профсоюза от «1» марта </w:t>
      </w:r>
      <w:r w:rsidRPr="00302023">
        <w:rPr>
          <w:rFonts w:ascii="Times New Roman" w:hAnsi="Times New Roman" w:cs="Times New Roman"/>
          <w:sz w:val="28"/>
          <w:szCs w:val="28"/>
        </w:rPr>
        <w:t>201</w:t>
      </w:r>
      <w:r w:rsidR="00056559">
        <w:rPr>
          <w:rFonts w:ascii="Times New Roman" w:hAnsi="Times New Roman" w:cs="Times New Roman"/>
          <w:sz w:val="28"/>
          <w:szCs w:val="28"/>
        </w:rPr>
        <w:t>9</w:t>
      </w:r>
      <w:r w:rsidR="00667EAD">
        <w:rPr>
          <w:rFonts w:ascii="Times New Roman" w:hAnsi="Times New Roman" w:cs="Times New Roman"/>
          <w:sz w:val="28"/>
          <w:szCs w:val="28"/>
        </w:rPr>
        <w:t>г. №7</w:t>
      </w:r>
      <w:r w:rsidRPr="00302023">
        <w:rPr>
          <w:rFonts w:ascii="Times New Roman" w:hAnsi="Times New Roman" w:cs="Times New Roman"/>
          <w:sz w:val="28"/>
          <w:szCs w:val="28"/>
        </w:rPr>
        <w:t xml:space="preserve"> </w:t>
      </w:r>
      <w:r w:rsidRPr="00302023">
        <w:rPr>
          <w:rFonts w:ascii="Times New Roman" w:hAnsi="Times New Roman" w:cs="Times New Roman"/>
          <w:b/>
          <w:sz w:val="28"/>
          <w:szCs w:val="28"/>
        </w:rPr>
        <w:t>отчетно-выборное собрание  первичной организации Профсоюза ПОСТАНОВЛЯЕТ:</w:t>
      </w:r>
    </w:p>
    <w:p w:rsidR="00BB76E7" w:rsidRPr="00302023" w:rsidRDefault="00BB76E7" w:rsidP="008057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 xml:space="preserve">1. Делегировать в состав комитета </w:t>
      </w:r>
      <w:proofErr w:type="spellStart"/>
      <w:r w:rsidR="0084716B">
        <w:rPr>
          <w:rFonts w:ascii="Times New Roman" w:hAnsi="Times New Roman" w:cs="Times New Roman"/>
          <w:sz w:val="28"/>
          <w:szCs w:val="28"/>
        </w:rPr>
        <w:t>Нурлатской</w:t>
      </w:r>
      <w:proofErr w:type="spellEnd"/>
      <w:r w:rsidR="0084716B">
        <w:rPr>
          <w:rFonts w:ascii="Times New Roman" w:hAnsi="Times New Roman" w:cs="Times New Roman"/>
          <w:sz w:val="28"/>
          <w:szCs w:val="28"/>
        </w:rPr>
        <w:t xml:space="preserve"> </w:t>
      </w:r>
      <w:r w:rsidR="00056559">
        <w:rPr>
          <w:rFonts w:ascii="Times New Roman" w:hAnsi="Times New Roman" w:cs="Times New Roman"/>
          <w:sz w:val="28"/>
          <w:szCs w:val="28"/>
        </w:rPr>
        <w:t>местной</w:t>
      </w:r>
      <w:r w:rsidRPr="00302023">
        <w:rPr>
          <w:rFonts w:ascii="Times New Roman" w:hAnsi="Times New Roman" w:cs="Times New Roman"/>
          <w:sz w:val="28"/>
          <w:szCs w:val="28"/>
        </w:rPr>
        <w:t xml:space="preserve"> организации Профсоюза  председателя первичной профсоюзной организа</w:t>
      </w:r>
      <w:r w:rsidR="008057F0">
        <w:rPr>
          <w:rFonts w:ascii="Times New Roman" w:hAnsi="Times New Roman" w:cs="Times New Roman"/>
          <w:sz w:val="28"/>
          <w:szCs w:val="28"/>
        </w:rPr>
        <w:t>ции</w:t>
      </w:r>
      <w:r w:rsidR="005062B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057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7F0">
        <w:rPr>
          <w:rFonts w:ascii="Times New Roman" w:hAnsi="Times New Roman" w:cs="Times New Roman"/>
          <w:sz w:val="28"/>
          <w:szCs w:val="28"/>
        </w:rPr>
        <w:t>Хвалеву</w:t>
      </w:r>
      <w:proofErr w:type="spellEnd"/>
      <w:r w:rsidR="008057F0">
        <w:rPr>
          <w:rFonts w:ascii="Times New Roman" w:hAnsi="Times New Roman" w:cs="Times New Roman"/>
          <w:sz w:val="28"/>
          <w:szCs w:val="28"/>
        </w:rPr>
        <w:t xml:space="preserve"> Г.М</w:t>
      </w:r>
      <w:r w:rsidRPr="00302023">
        <w:rPr>
          <w:rFonts w:ascii="Times New Roman" w:hAnsi="Times New Roman" w:cs="Times New Roman"/>
          <w:sz w:val="28"/>
          <w:szCs w:val="28"/>
        </w:rPr>
        <w:t>.</w:t>
      </w: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>Голосовали:</w:t>
      </w:r>
      <w:r w:rsidR="005062BE">
        <w:rPr>
          <w:rFonts w:ascii="Times New Roman" w:hAnsi="Times New Roman" w:cs="Times New Roman"/>
          <w:i/>
          <w:sz w:val="28"/>
          <w:szCs w:val="28"/>
        </w:rPr>
        <w:t xml:space="preserve">       «за» (17</w:t>
      </w:r>
      <w:r w:rsidR="008057F0">
        <w:rPr>
          <w:rFonts w:ascii="Times New Roman" w:hAnsi="Times New Roman" w:cs="Times New Roman"/>
          <w:i/>
          <w:sz w:val="28"/>
          <w:szCs w:val="28"/>
        </w:rPr>
        <w:t>), «против» (0), «воздержался»(0</w:t>
      </w:r>
      <w:r w:rsidRPr="00302023">
        <w:rPr>
          <w:rFonts w:ascii="Times New Roman" w:hAnsi="Times New Roman" w:cs="Times New Roman"/>
          <w:i/>
          <w:sz w:val="28"/>
          <w:szCs w:val="28"/>
        </w:rPr>
        <w:t>)</w:t>
      </w: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76E7" w:rsidRPr="00302023" w:rsidRDefault="00BB76E7" w:rsidP="0005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302023">
        <w:rPr>
          <w:rFonts w:ascii="Times New Roman" w:hAnsi="Times New Roman" w:cs="Times New Roman"/>
          <w:sz w:val="28"/>
          <w:szCs w:val="28"/>
        </w:rPr>
        <w:t>первичной</w:t>
      </w:r>
      <w:proofErr w:type="gramEnd"/>
      <w:r w:rsidRPr="0030202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B76E7" w:rsidRPr="00302023" w:rsidRDefault="00BB76E7" w:rsidP="0005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 xml:space="preserve">организации Профсоюза         __________  </w:t>
      </w:r>
      <w:proofErr w:type="spellStart"/>
      <w:r w:rsidR="008057F0"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 w:rsidR="008057F0">
        <w:rPr>
          <w:rFonts w:ascii="Times New Roman" w:hAnsi="Times New Roman" w:cs="Times New Roman"/>
          <w:sz w:val="28"/>
          <w:szCs w:val="28"/>
        </w:rPr>
        <w:t xml:space="preserve"> Г.М.</w:t>
      </w: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76E7" w:rsidRDefault="00BB76E7" w:rsidP="00BB76E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545AA" w:rsidRDefault="00C545AA" w:rsidP="008057F0">
      <w:pPr>
        <w:rPr>
          <w:rFonts w:ascii="Times New Roman" w:hAnsi="Times New Roman" w:cs="Times New Roman"/>
          <w:b/>
          <w:sz w:val="28"/>
          <w:szCs w:val="28"/>
        </w:rPr>
      </w:pPr>
    </w:p>
    <w:p w:rsidR="00C545AA" w:rsidRPr="00302023" w:rsidRDefault="00C545AA" w:rsidP="00BB76E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B76E7" w:rsidRPr="00302023" w:rsidRDefault="00BB76E7" w:rsidP="00BB76E7">
      <w:pPr>
        <w:pStyle w:val="a5"/>
        <w:ind w:firstLine="709"/>
        <w:rPr>
          <w:b w:val="0"/>
          <w:bCs w:val="0"/>
          <w:sz w:val="28"/>
          <w:szCs w:val="28"/>
        </w:rPr>
      </w:pPr>
      <w:r w:rsidRPr="00302023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3875" cy="5810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76E7" w:rsidRPr="00302023" w:rsidRDefault="00056559" w:rsidP="00BB76E7">
      <w:pPr>
        <w:pStyle w:val="a5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Общероссийский Профсоюз образования</w:t>
      </w:r>
    </w:p>
    <w:p w:rsidR="00BB76E7" w:rsidRPr="008057F0" w:rsidRDefault="008057F0" w:rsidP="0005655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057F0"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дошкольное образовательное учреждение «Детский сад №10 «Колокольчик» </w:t>
      </w:r>
      <w:proofErr w:type="spellStart"/>
      <w:r w:rsidRPr="008057F0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Start"/>
      <w:r w:rsidRPr="008057F0">
        <w:rPr>
          <w:rFonts w:ascii="Times New Roman" w:hAnsi="Times New Roman" w:cs="Times New Roman"/>
          <w:sz w:val="28"/>
          <w:szCs w:val="28"/>
          <w:u w:val="single"/>
        </w:rPr>
        <w:t>.Н</w:t>
      </w:r>
      <w:proofErr w:type="gramEnd"/>
      <w:r w:rsidRPr="008057F0">
        <w:rPr>
          <w:rFonts w:ascii="Times New Roman" w:hAnsi="Times New Roman" w:cs="Times New Roman"/>
          <w:sz w:val="28"/>
          <w:szCs w:val="28"/>
          <w:u w:val="single"/>
        </w:rPr>
        <w:t>урлат</w:t>
      </w:r>
      <w:proofErr w:type="spellEnd"/>
      <w:r w:rsidRPr="008057F0">
        <w:rPr>
          <w:rFonts w:ascii="Times New Roman" w:hAnsi="Times New Roman" w:cs="Times New Roman"/>
          <w:sz w:val="28"/>
          <w:szCs w:val="28"/>
          <w:u w:val="single"/>
        </w:rPr>
        <w:t xml:space="preserve"> РТ»</w:t>
      </w:r>
    </w:p>
    <w:p w:rsidR="00BB76E7" w:rsidRPr="00302023" w:rsidRDefault="00BB76E7" w:rsidP="00056559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2023">
        <w:rPr>
          <w:rFonts w:ascii="Times New Roman" w:hAnsi="Times New Roman" w:cs="Times New Roman"/>
          <w:i/>
          <w:sz w:val="28"/>
          <w:szCs w:val="28"/>
        </w:rPr>
        <w:t>(наименование первичной организации Профсоюза)</w:t>
      </w:r>
    </w:p>
    <w:p w:rsidR="00BB76E7" w:rsidRPr="00302023" w:rsidRDefault="00BB76E7" w:rsidP="00056559">
      <w:pPr>
        <w:pStyle w:val="a5"/>
        <w:ind w:firstLine="709"/>
        <w:rPr>
          <w:bCs w:val="0"/>
          <w:sz w:val="28"/>
          <w:szCs w:val="28"/>
        </w:rPr>
      </w:pPr>
      <w:r w:rsidRPr="00302023">
        <w:rPr>
          <w:bCs w:val="0"/>
          <w:sz w:val="28"/>
          <w:szCs w:val="28"/>
        </w:rPr>
        <w:t xml:space="preserve">ОТЧЕТНО-ВЫБОРНОЕ СОБРАНИЕ </w:t>
      </w:r>
    </w:p>
    <w:p w:rsidR="00BB76E7" w:rsidRPr="00302023" w:rsidRDefault="00BB76E7" w:rsidP="000565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BB76E7" w:rsidRPr="00302023" w:rsidRDefault="00BB76E7" w:rsidP="0005655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</w:t>
      </w:r>
    </w:p>
    <w:p w:rsidR="00BB76E7" w:rsidRPr="00302023" w:rsidRDefault="00BB76E7" w:rsidP="000565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76E7" w:rsidRPr="00302023" w:rsidRDefault="008057F0" w:rsidP="008057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«1 марта»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B76E7" w:rsidRPr="00302023">
        <w:rPr>
          <w:rFonts w:ascii="Times New Roman" w:hAnsi="Times New Roman" w:cs="Times New Roman"/>
          <w:sz w:val="28"/>
          <w:szCs w:val="28"/>
        </w:rPr>
        <w:t>201</w:t>
      </w:r>
      <w:r w:rsidR="00056559">
        <w:rPr>
          <w:rFonts w:ascii="Times New Roman" w:hAnsi="Times New Roman" w:cs="Times New Roman"/>
          <w:sz w:val="28"/>
          <w:szCs w:val="28"/>
        </w:rPr>
        <w:t>9</w:t>
      </w:r>
      <w:r w:rsidR="00BB76E7" w:rsidRPr="00302023">
        <w:rPr>
          <w:rFonts w:ascii="Times New Roman" w:hAnsi="Times New Roman" w:cs="Times New Roman"/>
          <w:sz w:val="28"/>
          <w:szCs w:val="28"/>
        </w:rPr>
        <w:t xml:space="preserve"> г.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2B4AB7">
        <w:rPr>
          <w:rFonts w:ascii="Times New Roman" w:hAnsi="Times New Roman" w:cs="Times New Roman"/>
          <w:sz w:val="28"/>
          <w:szCs w:val="28"/>
        </w:rPr>
        <w:t xml:space="preserve">  №7</w:t>
      </w: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76E7" w:rsidRPr="00302023" w:rsidRDefault="00BB76E7" w:rsidP="000565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 xml:space="preserve">О выборах председателя </w:t>
      </w:r>
    </w:p>
    <w:p w:rsidR="00BB76E7" w:rsidRPr="00302023" w:rsidRDefault="00BB76E7" w:rsidP="000565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 xml:space="preserve">первичной организации </w:t>
      </w:r>
    </w:p>
    <w:p w:rsidR="00BB76E7" w:rsidRPr="00302023" w:rsidRDefault="00BB76E7" w:rsidP="000565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>Профсоюза</w:t>
      </w: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>Отчетно-выборное собрание первичной организации Профсоюза ПОСТАНОВЛЯЕТ:</w:t>
      </w: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76E7" w:rsidRPr="00D50DB0" w:rsidRDefault="00BB76E7" w:rsidP="00BB76E7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2023">
        <w:rPr>
          <w:rFonts w:ascii="Times New Roman" w:hAnsi="Times New Roman" w:cs="Times New Roman"/>
          <w:sz w:val="28"/>
          <w:szCs w:val="28"/>
        </w:rPr>
        <w:t xml:space="preserve">1. Избрать председателем первичной организации Профсоюза  </w:t>
      </w:r>
      <w:proofErr w:type="spellStart"/>
      <w:r w:rsidR="00D50DB0">
        <w:rPr>
          <w:rFonts w:ascii="Times New Roman" w:hAnsi="Times New Roman" w:cs="Times New Roman"/>
          <w:sz w:val="28"/>
          <w:szCs w:val="28"/>
          <w:u w:val="single"/>
        </w:rPr>
        <w:t>Хвалеву</w:t>
      </w:r>
      <w:proofErr w:type="spellEnd"/>
      <w:r w:rsidR="00D50D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D50DB0">
        <w:rPr>
          <w:rFonts w:ascii="Times New Roman" w:hAnsi="Times New Roman" w:cs="Times New Roman"/>
          <w:sz w:val="28"/>
          <w:szCs w:val="28"/>
          <w:u w:val="single"/>
        </w:rPr>
        <w:t>Гулькай</w:t>
      </w:r>
      <w:proofErr w:type="spellEnd"/>
      <w:r w:rsidR="00D50DB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D50DB0">
        <w:rPr>
          <w:rFonts w:ascii="Times New Roman" w:hAnsi="Times New Roman" w:cs="Times New Roman"/>
          <w:sz w:val="28"/>
          <w:szCs w:val="28"/>
          <w:u w:val="single"/>
        </w:rPr>
        <w:t>Минзагитовна</w:t>
      </w:r>
      <w:proofErr w:type="spellEnd"/>
      <w:r w:rsidR="00D50DB0">
        <w:rPr>
          <w:rFonts w:ascii="Times New Roman" w:hAnsi="Times New Roman" w:cs="Times New Roman"/>
          <w:sz w:val="28"/>
          <w:szCs w:val="28"/>
          <w:u w:val="single"/>
        </w:rPr>
        <w:t>, воспитателя.</w:t>
      </w: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>Голосовали:</w:t>
      </w:r>
      <w:r w:rsidR="005062BE">
        <w:rPr>
          <w:rFonts w:ascii="Times New Roman" w:hAnsi="Times New Roman" w:cs="Times New Roman"/>
          <w:i/>
          <w:sz w:val="28"/>
          <w:szCs w:val="28"/>
        </w:rPr>
        <w:t xml:space="preserve"> «за» (17</w:t>
      </w:r>
      <w:bookmarkStart w:id="0" w:name="_GoBack"/>
      <w:bookmarkEnd w:id="0"/>
      <w:r w:rsidR="00D50DB0">
        <w:rPr>
          <w:rFonts w:ascii="Times New Roman" w:hAnsi="Times New Roman" w:cs="Times New Roman"/>
          <w:i/>
          <w:sz w:val="28"/>
          <w:szCs w:val="28"/>
        </w:rPr>
        <w:t>),    «против»(0),  «воздержался»(0</w:t>
      </w:r>
      <w:r w:rsidRPr="00302023">
        <w:rPr>
          <w:rFonts w:ascii="Times New Roman" w:hAnsi="Times New Roman" w:cs="Times New Roman"/>
          <w:i/>
          <w:sz w:val="28"/>
          <w:szCs w:val="28"/>
        </w:rPr>
        <w:t>).</w:t>
      </w:r>
    </w:p>
    <w:p w:rsidR="00BB76E7" w:rsidRPr="00302023" w:rsidRDefault="00BB76E7" w:rsidP="00BB76E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76E7" w:rsidRPr="00302023" w:rsidRDefault="00BB76E7" w:rsidP="0005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302023">
        <w:rPr>
          <w:rFonts w:ascii="Times New Roman" w:hAnsi="Times New Roman" w:cs="Times New Roman"/>
          <w:sz w:val="28"/>
          <w:szCs w:val="28"/>
        </w:rPr>
        <w:t>первичной</w:t>
      </w:r>
      <w:proofErr w:type="gramEnd"/>
      <w:r w:rsidRPr="003020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76E7" w:rsidRPr="00302023" w:rsidRDefault="00BB76E7" w:rsidP="00056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 xml:space="preserve">организации Профсоюза                   __________  </w:t>
      </w:r>
      <w:proofErr w:type="spellStart"/>
      <w:r w:rsidR="00D50DB0">
        <w:rPr>
          <w:rFonts w:ascii="Times New Roman" w:hAnsi="Times New Roman" w:cs="Times New Roman"/>
          <w:sz w:val="28"/>
          <w:szCs w:val="28"/>
        </w:rPr>
        <w:t>Хвалева</w:t>
      </w:r>
      <w:proofErr w:type="spellEnd"/>
      <w:r w:rsidR="00D50DB0">
        <w:rPr>
          <w:rFonts w:ascii="Times New Roman" w:hAnsi="Times New Roman" w:cs="Times New Roman"/>
          <w:sz w:val="28"/>
          <w:szCs w:val="28"/>
        </w:rPr>
        <w:t xml:space="preserve"> Г.М.</w:t>
      </w:r>
    </w:p>
    <w:p w:rsidR="00BB76E7" w:rsidRPr="00302023" w:rsidRDefault="00BB76E7" w:rsidP="00BB76E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BB76E7" w:rsidRDefault="00BB76E7" w:rsidP="00BB76E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C545AA" w:rsidRDefault="00C545AA" w:rsidP="00BB76E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C545AA" w:rsidRDefault="00C545AA" w:rsidP="00BB76E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C545AA" w:rsidRDefault="00C545AA" w:rsidP="00BB76E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C545AA" w:rsidRDefault="00C545AA" w:rsidP="00BB76E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C545AA" w:rsidRDefault="00C545AA" w:rsidP="00BB76E7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9E5E19" w:rsidRDefault="009E5E19" w:rsidP="002B4AB7">
      <w:pPr>
        <w:autoSpaceDE w:val="0"/>
        <w:rPr>
          <w:rFonts w:ascii="Times New Roman" w:hAnsi="Times New Roman" w:cs="Times New Roman"/>
          <w:szCs w:val="20"/>
        </w:rPr>
      </w:pPr>
    </w:p>
    <w:p w:rsidR="009F6A9F" w:rsidRPr="002B4AB7" w:rsidRDefault="009E5E19" w:rsidP="009E5E19">
      <w:pPr>
        <w:autoSpaceDE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AB7">
        <w:rPr>
          <w:rFonts w:ascii="Times New Roman" w:hAnsi="Times New Roman" w:cs="Times New Roman"/>
          <w:b/>
          <w:sz w:val="24"/>
          <w:szCs w:val="24"/>
        </w:rPr>
        <w:lastRenderedPageBreak/>
        <w:t>Доклад председателя контрольно-реви</w:t>
      </w:r>
      <w:r w:rsidRPr="002B4AB7">
        <w:rPr>
          <w:rFonts w:ascii="Times New Roman" w:hAnsi="Times New Roman" w:cs="Times New Roman"/>
          <w:b/>
          <w:sz w:val="24"/>
          <w:szCs w:val="24"/>
        </w:rPr>
        <w:softHyphen/>
        <w:t xml:space="preserve">зионной </w:t>
      </w:r>
      <w:r w:rsidR="009F6A9F" w:rsidRPr="002B4AB7">
        <w:rPr>
          <w:rFonts w:ascii="Times New Roman" w:hAnsi="Times New Roman" w:cs="Times New Roman"/>
          <w:b/>
          <w:sz w:val="24"/>
          <w:szCs w:val="24"/>
        </w:rPr>
        <w:t>комиссии</w:t>
      </w:r>
    </w:p>
    <w:p w:rsidR="009E5E19" w:rsidRPr="002B4AB7" w:rsidRDefault="009F6A9F" w:rsidP="009E5E19">
      <w:pPr>
        <w:autoSpaceDE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AB7">
        <w:rPr>
          <w:rFonts w:ascii="Times New Roman" w:hAnsi="Times New Roman" w:cs="Times New Roman"/>
          <w:b/>
          <w:sz w:val="24"/>
          <w:szCs w:val="24"/>
        </w:rPr>
        <w:t xml:space="preserve"> «Детского сада №10 «Колокольчик» </w:t>
      </w:r>
    </w:p>
    <w:p w:rsidR="009E5E19" w:rsidRPr="009E5E19" w:rsidRDefault="009E5E19" w:rsidP="007D1351">
      <w:pPr>
        <w:autoSpaceDE w:val="0"/>
        <w:rPr>
          <w:rFonts w:ascii="Times New Roman" w:hAnsi="Times New Roman" w:cs="Times New Roman"/>
          <w:sz w:val="28"/>
          <w:szCs w:val="28"/>
        </w:rPr>
      </w:pPr>
    </w:p>
    <w:p w:rsidR="007D1351" w:rsidRPr="007D1351" w:rsidRDefault="009F6A9F" w:rsidP="009F6A9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>Ревизионная комисси</w:t>
      </w:r>
      <w:r w:rsidR="007D1351" w:rsidRPr="009F6A9F">
        <w:rPr>
          <w:rFonts w:ascii="Times New Roman" w:eastAsia="Calibri" w:hAnsi="Times New Roman" w:cs="Times New Roman"/>
          <w:sz w:val="24"/>
          <w:szCs w:val="24"/>
        </w:rPr>
        <w:t xml:space="preserve">я ППО «Детского сада №10 «Колокольчик» 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 xml:space="preserve"> была избрана на проф</w:t>
      </w:r>
      <w:r w:rsidR="007D1351" w:rsidRPr="009F6A9F">
        <w:rPr>
          <w:rFonts w:ascii="Times New Roman" w:eastAsia="Calibri" w:hAnsi="Times New Roman" w:cs="Times New Roman"/>
          <w:sz w:val="24"/>
          <w:szCs w:val="24"/>
        </w:rPr>
        <w:t>союзном собрании 04.09.2017г., протокол № 10 в количестве 2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 xml:space="preserve"> человек</w:t>
      </w:r>
      <w:r w:rsidR="007D1351" w:rsidRPr="009F6A9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spellStart"/>
      <w:r w:rsidR="007D1351" w:rsidRPr="009F6A9F">
        <w:rPr>
          <w:rFonts w:ascii="Times New Roman" w:eastAsia="Calibri" w:hAnsi="Times New Roman" w:cs="Times New Roman"/>
          <w:sz w:val="24"/>
          <w:szCs w:val="24"/>
        </w:rPr>
        <w:t>Улаева</w:t>
      </w:r>
      <w:proofErr w:type="spellEnd"/>
      <w:r w:rsidR="007D1351" w:rsidRPr="009F6A9F">
        <w:rPr>
          <w:rFonts w:ascii="Times New Roman" w:eastAsia="Calibri" w:hAnsi="Times New Roman" w:cs="Times New Roman"/>
          <w:sz w:val="24"/>
          <w:szCs w:val="24"/>
        </w:rPr>
        <w:t xml:space="preserve"> А.А., </w:t>
      </w:r>
      <w:proofErr w:type="spellStart"/>
      <w:r w:rsidR="007D1351" w:rsidRPr="009F6A9F">
        <w:rPr>
          <w:rFonts w:ascii="Times New Roman" w:eastAsia="Calibri" w:hAnsi="Times New Roman" w:cs="Times New Roman"/>
          <w:sz w:val="24"/>
          <w:szCs w:val="24"/>
        </w:rPr>
        <w:t>Файзуллина</w:t>
      </w:r>
      <w:proofErr w:type="spellEnd"/>
      <w:r w:rsidR="007D1351" w:rsidRPr="009F6A9F">
        <w:rPr>
          <w:rFonts w:ascii="Times New Roman" w:eastAsia="Calibri" w:hAnsi="Times New Roman" w:cs="Times New Roman"/>
          <w:sz w:val="24"/>
          <w:szCs w:val="24"/>
        </w:rPr>
        <w:t xml:space="preserve"> А.Г. 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>Решение</w:t>
      </w:r>
      <w:r w:rsidR="005E1925" w:rsidRPr="009F6A9F">
        <w:rPr>
          <w:rFonts w:ascii="Times New Roman" w:eastAsia="Calibri" w:hAnsi="Times New Roman" w:cs="Times New Roman"/>
          <w:sz w:val="24"/>
          <w:szCs w:val="24"/>
        </w:rPr>
        <w:t xml:space="preserve">м  </w:t>
      </w:r>
      <w:proofErr w:type="spellStart"/>
      <w:r w:rsidR="005E1925" w:rsidRPr="009F6A9F">
        <w:rPr>
          <w:rFonts w:ascii="Times New Roman" w:eastAsia="Calibri" w:hAnsi="Times New Roman" w:cs="Times New Roman"/>
          <w:sz w:val="24"/>
          <w:szCs w:val="24"/>
        </w:rPr>
        <w:t>ревкомиссии</w:t>
      </w:r>
      <w:proofErr w:type="spellEnd"/>
      <w:r w:rsidR="005E1925" w:rsidRPr="009F6A9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 xml:space="preserve"> председателем</w:t>
      </w:r>
      <w:r w:rsidR="005E1925" w:rsidRPr="009F6A9F">
        <w:rPr>
          <w:rFonts w:ascii="Times New Roman" w:eastAsia="Calibri" w:hAnsi="Times New Roman" w:cs="Times New Roman"/>
          <w:sz w:val="24"/>
          <w:szCs w:val="24"/>
        </w:rPr>
        <w:t xml:space="preserve"> комиссии была избрана </w:t>
      </w:r>
      <w:proofErr w:type="spellStart"/>
      <w:r w:rsidR="005E1925" w:rsidRPr="009F6A9F">
        <w:rPr>
          <w:rFonts w:ascii="Times New Roman" w:eastAsia="Calibri" w:hAnsi="Times New Roman" w:cs="Times New Roman"/>
          <w:sz w:val="24"/>
          <w:szCs w:val="24"/>
        </w:rPr>
        <w:t>Улаева</w:t>
      </w:r>
      <w:proofErr w:type="spellEnd"/>
      <w:r w:rsidR="005E1925" w:rsidRPr="009F6A9F">
        <w:rPr>
          <w:rFonts w:ascii="Times New Roman" w:eastAsia="Calibri" w:hAnsi="Times New Roman" w:cs="Times New Roman"/>
          <w:sz w:val="24"/>
          <w:szCs w:val="24"/>
        </w:rPr>
        <w:t xml:space="preserve"> А.А. 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>. В своей работе комиссия руководствовала</w:t>
      </w:r>
      <w:r w:rsidR="005E1925" w:rsidRPr="009F6A9F">
        <w:rPr>
          <w:rFonts w:ascii="Times New Roman" w:eastAsia="Calibri" w:hAnsi="Times New Roman" w:cs="Times New Roman"/>
          <w:sz w:val="24"/>
          <w:szCs w:val="24"/>
        </w:rPr>
        <w:t>сь Уставом  ДОУ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 xml:space="preserve"> и Методическими рекомендациями по организации контрольно-ревизионной ра</w:t>
      </w:r>
      <w:r w:rsidR="005E1925" w:rsidRPr="009F6A9F">
        <w:rPr>
          <w:rFonts w:ascii="Times New Roman" w:eastAsia="Calibri" w:hAnsi="Times New Roman" w:cs="Times New Roman"/>
          <w:sz w:val="24"/>
          <w:szCs w:val="24"/>
        </w:rPr>
        <w:t xml:space="preserve">боты ППО и </w:t>
      </w:r>
      <w:proofErr w:type="spellStart"/>
      <w:r w:rsidR="005E1925" w:rsidRPr="009F6A9F">
        <w:rPr>
          <w:rFonts w:ascii="Times New Roman" w:eastAsia="Calibri" w:hAnsi="Times New Roman" w:cs="Times New Roman"/>
          <w:sz w:val="24"/>
          <w:szCs w:val="24"/>
        </w:rPr>
        <w:t>Нурлатской</w:t>
      </w:r>
      <w:proofErr w:type="spellEnd"/>
      <w:r w:rsidR="005E1925" w:rsidRPr="009F6A9F">
        <w:rPr>
          <w:rFonts w:ascii="Times New Roman" w:eastAsia="Calibri" w:hAnsi="Times New Roman" w:cs="Times New Roman"/>
          <w:sz w:val="24"/>
          <w:szCs w:val="24"/>
        </w:rPr>
        <w:t xml:space="preserve"> территориальной профсоюзной организацией Татарской республиканской организации Общероссийского Профсоюза Образования. 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>На протяжении отчетного периода председатель и члены ревизионной ком</w:t>
      </w:r>
      <w:r w:rsidR="005E1925" w:rsidRPr="009F6A9F">
        <w:rPr>
          <w:rFonts w:ascii="Times New Roman" w:eastAsia="Calibri" w:hAnsi="Times New Roman" w:cs="Times New Roman"/>
          <w:sz w:val="24"/>
          <w:szCs w:val="24"/>
        </w:rPr>
        <w:t>иссии приглашались на собрания трудового коллектива и на заседания профсоюзного комитета.</w:t>
      </w:r>
    </w:p>
    <w:p w:rsidR="007D1351" w:rsidRPr="007D1351" w:rsidRDefault="009F6A9F" w:rsidP="009F6A9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>Ревизионная комиссия ежегодно планировала свою работу. В соответствии с планами работы осуществлялись проверки организационной и финансовой деятельности профсоюзной орган</w:t>
      </w:r>
      <w:r w:rsidR="005E1925" w:rsidRPr="009F6A9F">
        <w:rPr>
          <w:rFonts w:ascii="Times New Roman" w:eastAsia="Calibri" w:hAnsi="Times New Roman" w:cs="Times New Roman"/>
          <w:sz w:val="24"/>
          <w:szCs w:val="24"/>
        </w:rPr>
        <w:t xml:space="preserve">изации. </w:t>
      </w:r>
    </w:p>
    <w:p w:rsidR="007D1351" w:rsidRPr="007D1351" w:rsidRDefault="009F6A9F" w:rsidP="009F6A9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>На учете в</w:t>
      </w:r>
      <w:r w:rsidR="005E1925" w:rsidRPr="009F6A9F">
        <w:rPr>
          <w:rFonts w:ascii="Times New Roman" w:eastAsia="Calibri" w:hAnsi="Times New Roman" w:cs="Times New Roman"/>
          <w:sz w:val="24"/>
          <w:szCs w:val="24"/>
        </w:rPr>
        <w:t xml:space="preserve"> профорганизации состоит 22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 xml:space="preserve"> членов профсою</w:t>
      </w:r>
      <w:r w:rsidR="005E1925" w:rsidRPr="009F6A9F">
        <w:rPr>
          <w:rFonts w:ascii="Times New Roman" w:eastAsia="Calibri" w:hAnsi="Times New Roman" w:cs="Times New Roman"/>
          <w:sz w:val="24"/>
          <w:szCs w:val="24"/>
        </w:rPr>
        <w:t xml:space="preserve">за, численность работающих 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>человек</w:t>
      </w:r>
      <w:r w:rsidR="005E1925" w:rsidRPr="009F6A9F">
        <w:rPr>
          <w:rFonts w:ascii="Times New Roman" w:eastAsia="Calibri" w:hAnsi="Times New Roman" w:cs="Times New Roman"/>
          <w:sz w:val="24"/>
          <w:szCs w:val="24"/>
        </w:rPr>
        <w:t xml:space="preserve"> 21 человек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>, охват профсоюзным членством сост</w:t>
      </w:r>
      <w:r w:rsidR="005E1925" w:rsidRPr="009F6A9F">
        <w:rPr>
          <w:rFonts w:ascii="Times New Roman" w:eastAsia="Calibri" w:hAnsi="Times New Roman" w:cs="Times New Roman"/>
          <w:sz w:val="24"/>
          <w:szCs w:val="24"/>
        </w:rPr>
        <w:t xml:space="preserve">авляет 100 % 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 xml:space="preserve">. У нанимателя имеются заявления всех членов профсоюза о безналичном отчислении </w:t>
      </w:r>
      <w:proofErr w:type="spellStart"/>
      <w:r w:rsidR="007D1351" w:rsidRPr="007D1351">
        <w:rPr>
          <w:rFonts w:ascii="Times New Roman" w:eastAsia="Calibri" w:hAnsi="Times New Roman" w:cs="Times New Roman"/>
          <w:sz w:val="24"/>
          <w:szCs w:val="24"/>
        </w:rPr>
        <w:t>профвз</w:t>
      </w:r>
      <w:r w:rsidR="005E1925" w:rsidRPr="009F6A9F">
        <w:rPr>
          <w:rFonts w:ascii="Times New Roman" w:eastAsia="Calibri" w:hAnsi="Times New Roman" w:cs="Times New Roman"/>
          <w:sz w:val="24"/>
          <w:szCs w:val="24"/>
        </w:rPr>
        <w:t>носов</w:t>
      </w:r>
      <w:proofErr w:type="spellEnd"/>
      <w:r w:rsidR="005E1925" w:rsidRPr="009F6A9F">
        <w:rPr>
          <w:rFonts w:ascii="Times New Roman" w:eastAsia="Calibri" w:hAnsi="Times New Roman" w:cs="Times New Roman"/>
          <w:sz w:val="24"/>
          <w:szCs w:val="24"/>
        </w:rPr>
        <w:t xml:space="preserve"> и соответствующие к ним документы.</w:t>
      </w:r>
    </w:p>
    <w:p w:rsidR="007D1351" w:rsidRPr="007D1351" w:rsidRDefault="009F6A9F" w:rsidP="009F6A9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 xml:space="preserve">За отчетный период профкомом </w:t>
      </w:r>
      <w:r w:rsidR="005E1925" w:rsidRPr="009F6A9F">
        <w:rPr>
          <w:rFonts w:ascii="Times New Roman" w:eastAsia="Calibri" w:hAnsi="Times New Roman" w:cs="Times New Roman"/>
          <w:sz w:val="24"/>
          <w:szCs w:val="24"/>
        </w:rPr>
        <w:t xml:space="preserve"> были проведены заседания ПК и  профсоюзные собрания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>. Ход выполнения принимаемых решений ана</w:t>
      </w:r>
      <w:r w:rsidR="005E1925" w:rsidRPr="009F6A9F">
        <w:rPr>
          <w:rFonts w:ascii="Times New Roman" w:eastAsia="Calibri" w:hAnsi="Times New Roman" w:cs="Times New Roman"/>
          <w:sz w:val="24"/>
          <w:szCs w:val="24"/>
        </w:rPr>
        <w:t xml:space="preserve">лизировался 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>профкомом на свои</w:t>
      </w:r>
      <w:r w:rsidR="005E1925" w:rsidRPr="009F6A9F">
        <w:rPr>
          <w:rFonts w:ascii="Times New Roman" w:eastAsia="Calibri" w:hAnsi="Times New Roman" w:cs="Times New Roman"/>
          <w:sz w:val="24"/>
          <w:szCs w:val="24"/>
        </w:rPr>
        <w:t xml:space="preserve">х заседаниях. </w:t>
      </w:r>
    </w:p>
    <w:p w:rsidR="007D1351" w:rsidRPr="007D1351" w:rsidRDefault="009F6A9F" w:rsidP="009F6A9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 xml:space="preserve">Ревизионной комиссией изучалось соблюдение установленного порядка приема, учета членов профсоюза, хранение профсоюзных карточек, составление и своевременное предоставление статистической отчетности, работа с письмами и </w:t>
      </w:r>
      <w:r w:rsidR="005E1925" w:rsidRPr="009F6A9F">
        <w:rPr>
          <w:rFonts w:ascii="Times New Roman" w:eastAsia="Calibri" w:hAnsi="Times New Roman" w:cs="Times New Roman"/>
          <w:sz w:val="24"/>
          <w:szCs w:val="24"/>
        </w:rPr>
        <w:t xml:space="preserve">заявлениями членов профсоюза и т.д. </w:t>
      </w:r>
    </w:p>
    <w:p w:rsidR="007D1351" w:rsidRDefault="009F6A9F" w:rsidP="009F6A9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 xml:space="preserve">Финансовая деятельность ПК осуществлялась в </w:t>
      </w:r>
      <w:r w:rsidR="005E1925" w:rsidRPr="009F6A9F">
        <w:rPr>
          <w:rFonts w:ascii="Times New Roman" w:eastAsia="Calibri" w:hAnsi="Times New Roman" w:cs="Times New Roman"/>
          <w:sz w:val="24"/>
          <w:szCs w:val="24"/>
        </w:rPr>
        <w:t>соответствии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 xml:space="preserve"> с утвержденной годовой сметой доходов и расходов. За отчетный период доходы профсоюзного бюджета формировались за счет отчислений от членских профсоюзных взносов</w:t>
      </w:r>
      <w:r w:rsidR="008F25D4" w:rsidRPr="009F6A9F">
        <w:rPr>
          <w:rFonts w:ascii="Times New Roman" w:eastAsia="Calibri" w:hAnsi="Times New Roman" w:cs="Times New Roman"/>
          <w:sz w:val="24"/>
          <w:szCs w:val="24"/>
        </w:rPr>
        <w:t xml:space="preserve">. Были проведены мероприятия  (День дошкольного работника, </w:t>
      </w:r>
      <w:r w:rsidRPr="009F6A9F">
        <w:rPr>
          <w:rFonts w:ascii="Times New Roman" w:eastAsia="Calibri" w:hAnsi="Times New Roman" w:cs="Times New Roman"/>
          <w:sz w:val="24"/>
          <w:szCs w:val="24"/>
        </w:rPr>
        <w:t xml:space="preserve"> Новый год, Международный Женский день, день пожилого человека и т.д.</w:t>
      </w:r>
      <w:r w:rsidR="00517C2C">
        <w:rPr>
          <w:rFonts w:ascii="Times New Roman" w:eastAsia="Calibri" w:hAnsi="Times New Roman" w:cs="Times New Roman"/>
          <w:sz w:val="24"/>
          <w:szCs w:val="24"/>
        </w:rPr>
        <w:t>), поздравление юбиляров.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F6A9F">
        <w:rPr>
          <w:rFonts w:ascii="Times New Roman" w:eastAsia="Calibri" w:hAnsi="Times New Roman" w:cs="Times New Roman"/>
          <w:sz w:val="24"/>
          <w:szCs w:val="24"/>
        </w:rPr>
        <w:t xml:space="preserve">Расходы составили  </w:t>
      </w:r>
      <w:r w:rsidRPr="009F6A9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19,500 </w:t>
      </w:r>
      <w:r w:rsidRPr="009F6A9F">
        <w:rPr>
          <w:rFonts w:ascii="Times New Roman" w:eastAsia="Calibri" w:hAnsi="Times New Roman" w:cs="Times New Roman"/>
          <w:sz w:val="24"/>
          <w:szCs w:val="24"/>
        </w:rPr>
        <w:t xml:space="preserve">(девятнадцать тысяч пятьсот рублей 00 копеек). </w:t>
      </w:r>
      <w:r w:rsidR="007D1351" w:rsidRPr="007D1351">
        <w:rPr>
          <w:rFonts w:ascii="Times New Roman" w:eastAsia="Calibri" w:hAnsi="Times New Roman" w:cs="Times New Roman"/>
          <w:sz w:val="24"/>
          <w:szCs w:val="24"/>
        </w:rPr>
        <w:t xml:space="preserve">Ревизия финансово-хозяйственной деятельности профкома оформлялась актами. </w:t>
      </w:r>
    </w:p>
    <w:p w:rsidR="00BC4AF2" w:rsidRDefault="009F6A9F" w:rsidP="00BC4AF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Председатель ПК___________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Хвалева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Г.М.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="00531586">
        <w:rPr>
          <w:rFonts w:ascii="Times New Roman" w:eastAsia="Calibri" w:hAnsi="Times New Roman" w:cs="Times New Roman"/>
          <w:sz w:val="24"/>
          <w:szCs w:val="24"/>
        </w:rPr>
        <w:t>Председатель КРК __________Вилкова А.А.</w:t>
      </w:r>
    </w:p>
    <w:p w:rsidR="00BC4AF2" w:rsidRDefault="00BC4AF2" w:rsidP="00BC4AF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4AF2" w:rsidRDefault="00BC4AF2" w:rsidP="00BC4AF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4AF2" w:rsidRDefault="00BC4AF2" w:rsidP="00BC4AF2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5E19" w:rsidRPr="005B1CBF" w:rsidRDefault="00BC4AF2" w:rsidP="00BC4AF2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1CB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Доклад председателя первичной организации «Детский сад №10 «Колокольчик» </w:t>
      </w:r>
      <w:r w:rsidR="005B1C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B1CBF">
        <w:rPr>
          <w:rFonts w:ascii="Times New Roman" w:hAnsi="Times New Roman" w:cs="Times New Roman"/>
          <w:b/>
          <w:sz w:val="24"/>
          <w:szCs w:val="24"/>
        </w:rPr>
        <w:t>Хвалевой</w:t>
      </w:r>
      <w:proofErr w:type="spellEnd"/>
      <w:r w:rsidR="005B1CBF">
        <w:rPr>
          <w:rFonts w:ascii="Times New Roman" w:hAnsi="Times New Roman" w:cs="Times New Roman"/>
          <w:b/>
          <w:sz w:val="24"/>
          <w:szCs w:val="24"/>
        </w:rPr>
        <w:t xml:space="preserve"> Г.М. «Отчет о  работе  профсоюзного </w:t>
      </w:r>
      <w:r w:rsidRPr="005B1CBF">
        <w:rPr>
          <w:rFonts w:ascii="Times New Roman" w:hAnsi="Times New Roman" w:cs="Times New Roman"/>
          <w:b/>
          <w:sz w:val="24"/>
          <w:szCs w:val="24"/>
        </w:rPr>
        <w:t xml:space="preserve"> комитета»</w:t>
      </w:r>
    </w:p>
    <w:p w:rsidR="00BC4AF2" w:rsidRDefault="00BC4AF2" w:rsidP="00BC4AF2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9E5E19" w:rsidRDefault="005B1CBF" w:rsidP="005B1CB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BC4AF2" w:rsidRPr="00BC4AF2">
        <w:rPr>
          <w:rFonts w:ascii="Times New Roman" w:eastAsia="Calibri" w:hAnsi="Times New Roman" w:cs="Times New Roman"/>
          <w:sz w:val="24"/>
          <w:szCs w:val="24"/>
        </w:rPr>
        <w:t>Наша первичная профсоюзная организация является</w:t>
      </w:r>
      <w:r w:rsidR="00882BA0">
        <w:rPr>
          <w:rFonts w:ascii="Times New Roman" w:eastAsia="Calibri" w:hAnsi="Times New Roman" w:cs="Times New Roman"/>
          <w:sz w:val="24"/>
          <w:szCs w:val="24"/>
        </w:rPr>
        <w:t xml:space="preserve"> структурным звеном </w:t>
      </w:r>
      <w:proofErr w:type="spellStart"/>
      <w:r w:rsidR="00882BA0">
        <w:rPr>
          <w:rFonts w:ascii="Times New Roman" w:eastAsia="Calibri" w:hAnsi="Times New Roman" w:cs="Times New Roman"/>
          <w:sz w:val="24"/>
          <w:szCs w:val="24"/>
        </w:rPr>
        <w:t>Нурлатской</w:t>
      </w:r>
      <w:proofErr w:type="spellEnd"/>
      <w:r w:rsidR="00882BA0">
        <w:rPr>
          <w:rFonts w:ascii="Times New Roman" w:eastAsia="Calibri" w:hAnsi="Times New Roman" w:cs="Times New Roman"/>
          <w:sz w:val="24"/>
          <w:szCs w:val="24"/>
        </w:rPr>
        <w:t xml:space="preserve"> территориальной профсоюзной организацией Татарской республиканской</w:t>
      </w:r>
      <w:r w:rsidR="00882BA0" w:rsidRPr="00882BA0">
        <w:rPr>
          <w:rFonts w:ascii="Times New Roman" w:eastAsia="Calibri" w:hAnsi="Times New Roman" w:cs="Times New Roman"/>
          <w:sz w:val="24"/>
          <w:szCs w:val="24"/>
        </w:rPr>
        <w:t xml:space="preserve"> организации Общер</w:t>
      </w:r>
      <w:r w:rsidR="00882BA0">
        <w:rPr>
          <w:rFonts w:ascii="Times New Roman" w:eastAsia="Calibri" w:hAnsi="Times New Roman" w:cs="Times New Roman"/>
          <w:sz w:val="24"/>
          <w:szCs w:val="24"/>
        </w:rPr>
        <w:t xml:space="preserve">оссийского Профсоюза Образования. </w:t>
      </w:r>
      <w:r w:rsidR="00BC4AF2" w:rsidRPr="00BC4AF2">
        <w:rPr>
          <w:rFonts w:ascii="Times New Roman" w:eastAsia="Calibri" w:hAnsi="Times New Roman" w:cs="Times New Roman"/>
          <w:sz w:val="24"/>
          <w:szCs w:val="24"/>
        </w:rPr>
        <w:t>В своей деятельности первичная профсоюзная организация руководствуется Уставом профсоюза, Законом РФ «О профессиональных союзах их правах и гарантиях деятельности», действующим законодательством и нормативными актами. Основными целями профсоюза является представительство и защита социально-трудовых прав и профессиональных интересов членов профсоюза. На сегодняшний день наша первичная профсоюзна</w:t>
      </w:r>
      <w:r w:rsidR="008A234A">
        <w:rPr>
          <w:rFonts w:ascii="Times New Roman" w:eastAsia="Calibri" w:hAnsi="Times New Roman" w:cs="Times New Roman"/>
          <w:sz w:val="24"/>
          <w:szCs w:val="24"/>
        </w:rPr>
        <w:t>я организация насчитывает  22</w:t>
      </w:r>
      <w:r w:rsidR="00BC4AF2" w:rsidRPr="00BC4AF2">
        <w:rPr>
          <w:rFonts w:ascii="Times New Roman" w:eastAsia="Calibri" w:hAnsi="Times New Roman" w:cs="Times New Roman"/>
          <w:sz w:val="24"/>
          <w:szCs w:val="24"/>
        </w:rPr>
        <w:t xml:space="preserve"> человек</w:t>
      </w:r>
      <w:r w:rsidR="008A234A">
        <w:rPr>
          <w:rFonts w:ascii="Times New Roman" w:eastAsia="Calibri" w:hAnsi="Times New Roman" w:cs="Times New Roman"/>
          <w:sz w:val="24"/>
          <w:szCs w:val="24"/>
        </w:rPr>
        <w:t xml:space="preserve">а. </w:t>
      </w:r>
    </w:p>
    <w:p w:rsidR="00BC4AF2" w:rsidRPr="00BC4AF2" w:rsidRDefault="005B1CBF" w:rsidP="005B1CBF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BC4AF2">
        <w:rPr>
          <w:rFonts w:ascii="Times New Roman" w:eastAsia="Calibri" w:hAnsi="Times New Roman" w:cs="Times New Roman"/>
          <w:sz w:val="24"/>
          <w:szCs w:val="24"/>
        </w:rPr>
        <w:t>Г</w:t>
      </w:r>
      <w:r w:rsidR="00BC4AF2" w:rsidRPr="00BC4AF2">
        <w:rPr>
          <w:rFonts w:ascii="Times New Roman" w:eastAsia="Calibri" w:hAnsi="Times New Roman" w:cs="Times New Roman"/>
          <w:sz w:val="24"/>
          <w:szCs w:val="24"/>
        </w:rPr>
        <w:t>лавным фактором членства в профсоюзе является работа профсоюзной организации детского сада по защите социально-трудовых и профессиональных интересов члено</w:t>
      </w:r>
      <w:r w:rsidR="008A234A">
        <w:rPr>
          <w:rFonts w:ascii="Times New Roman" w:eastAsia="Calibri" w:hAnsi="Times New Roman" w:cs="Times New Roman"/>
          <w:sz w:val="24"/>
          <w:szCs w:val="24"/>
        </w:rPr>
        <w:t>в профсоюза работников</w:t>
      </w:r>
      <w:r w:rsidR="00BC4AF2" w:rsidRPr="00BC4AF2">
        <w:rPr>
          <w:rFonts w:ascii="Times New Roman" w:eastAsia="Calibri" w:hAnsi="Times New Roman" w:cs="Times New Roman"/>
          <w:sz w:val="24"/>
          <w:szCs w:val="24"/>
        </w:rPr>
        <w:t xml:space="preserve"> образова</w:t>
      </w:r>
      <w:r w:rsidR="008A234A">
        <w:rPr>
          <w:rFonts w:ascii="Times New Roman" w:eastAsia="Calibri" w:hAnsi="Times New Roman" w:cs="Times New Roman"/>
          <w:sz w:val="24"/>
          <w:szCs w:val="24"/>
        </w:rPr>
        <w:t>ния</w:t>
      </w:r>
      <w:r w:rsidR="00BC4AF2" w:rsidRPr="00BC4AF2">
        <w:rPr>
          <w:rFonts w:ascii="Times New Roman" w:eastAsia="Calibri" w:hAnsi="Times New Roman" w:cs="Times New Roman"/>
          <w:sz w:val="24"/>
          <w:szCs w:val="24"/>
        </w:rPr>
        <w:t xml:space="preserve">. В нашем </w:t>
      </w:r>
      <w:r w:rsidR="008A234A">
        <w:rPr>
          <w:rFonts w:ascii="Times New Roman" w:eastAsia="Calibri" w:hAnsi="Times New Roman" w:cs="Times New Roman"/>
          <w:sz w:val="24"/>
          <w:szCs w:val="24"/>
        </w:rPr>
        <w:t xml:space="preserve">профсоюзном комитете работает 5 человек. </w:t>
      </w:r>
      <w:r w:rsidR="00BC4AF2" w:rsidRPr="00BC4AF2">
        <w:rPr>
          <w:rFonts w:ascii="Times New Roman" w:eastAsia="Calibri" w:hAnsi="Times New Roman" w:cs="Times New Roman"/>
          <w:sz w:val="24"/>
          <w:szCs w:val="24"/>
        </w:rPr>
        <w:t xml:space="preserve">Вся работа профсоюзного комитета проводится в тесном сотрудничестве с администрацией дошкольного учреждения, так, как взаимопонимание и </w:t>
      </w:r>
      <w:proofErr w:type="spellStart"/>
      <w:r w:rsidR="00BC4AF2" w:rsidRPr="00BC4AF2">
        <w:rPr>
          <w:rFonts w:ascii="Times New Roman" w:eastAsia="Calibri" w:hAnsi="Times New Roman" w:cs="Times New Roman"/>
          <w:sz w:val="24"/>
          <w:szCs w:val="24"/>
        </w:rPr>
        <w:t>взаимоподдержка</w:t>
      </w:r>
      <w:proofErr w:type="spellEnd"/>
      <w:r w:rsidR="00BC4AF2" w:rsidRPr="00BC4AF2">
        <w:rPr>
          <w:rFonts w:ascii="Times New Roman" w:eastAsia="Calibri" w:hAnsi="Times New Roman" w:cs="Times New Roman"/>
          <w:sz w:val="24"/>
          <w:szCs w:val="24"/>
        </w:rPr>
        <w:t xml:space="preserve"> определяет стиль новых современных взаимоотношений партнёрства между руководителем и профсоюзным активом.</w:t>
      </w:r>
    </w:p>
    <w:p w:rsidR="00BC4AF2" w:rsidRPr="00BC4AF2" w:rsidRDefault="005B1CBF" w:rsidP="005B1CB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C4AF2" w:rsidRPr="00BC4AF2">
        <w:rPr>
          <w:rFonts w:ascii="Times New Roman" w:hAnsi="Times New Roman" w:cs="Times New Roman"/>
          <w:sz w:val="24"/>
          <w:szCs w:val="24"/>
        </w:rPr>
        <w:t xml:space="preserve">В сентябре каждого года составляется план работы на новый учебный год, который утверждается на профсоюзном комитете, а также каждые полгода утверждается данный план, уже с внесёнными по мере поступления, доработками. </w:t>
      </w:r>
      <w:r w:rsidRPr="005B1CBF">
        <w:rPr>
          <w:rFonts w:ascii="Times New Roman" w:hAnsi="Times New Roman" w:cs="Times New Roman"/>
          <w:sz w:val="24"/>
          <w:szCs w:val="24"/>
        </w:rPr>
        <w:t>Ежемесячно осуществлялся безналичный сбор</w:t>
      </w:r>
      <w:r>
        <w:rPr>
          <w:rFonts w:ascii="Times New Roman" w:hAnsi="Times New Roman" w:cs="Times New Roman"/>
          <w:sz w:val="24"/>
          <w:szCs w:val="24"/>
        </w:rPr>
        <w:t xml:space="preserve"> членских взносов из заработной </w:t>
      </w:r>
      <w:r w:rsidRPr="005B1CBF">
        <w:rPr>
          <w:rFonts w:ascii="Times New Roman" w:hAnsi="Times New Roman" w:cs="Times New Roman"/>
          <w:sz w:val="24"/>
          <w:szCs w:val="24"/>
        </w:rPr>
        <w:t>платы работников на основании письменны</w:t>
      </w:r>
      <w:r>
        <w:rPr>
          <w:rFonts w:ascii="Times New Roman" w:hAnsi="Times New Roman" w:cs="Times New Roman"/>
          <w:sz w:val="24"/>
          <w:szCs w:val="24"/>
        </w:rPr>
        <w:t xml:space="preserve">х заявлений членов Профсоюза, в </w:t>
      </w:r>
      <w:r w:rsidRPr="005B1CBF">
        <w:rPr>
          <w:rFonts w:ascii="Times New Roman" w:hAnsi="Times New Roman" w:cs="Times New Roman"/>
          <w:sz w:val="24"/>
          <w:szCs w:val="24"/>
        </w:rPr>
        <w:t>размере, предусмотренном Уставом с перечисл</w:t>
      </w:r>
      <w:r>
        <w:rPr>
          <w:rFonts w:ascii="Times New Roman" w:hAnsi="Times New Roman" w:cs="Times New Roman"/>
          <w:sz w:val="24"/>
          <w:szCs w:val="24"/>
        </w:rPr>
        <w:t xml:space="preserve">ением их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счѐт</w:t>
      </w:r>
      <w:proofErr w:type="spellEnd"/>
      <w:r w:rsidRPr="005B1CBF">
        <w:rPr>
          <w:rFonts w:ascii="Times New Roman" w:hAnsi="Times New Roman" w:cs="Times New Roman"/>
          <w:sz w:val="24"/>
          <w:szCs w:val="24"/>
        </w:rPr>
        <w:t>, что выполнялось в полном соответс</w:t>
      </w:r>
      <w:r>
        <w:rPr>
          <w:rFonts w:ascii="Times New Roman" w:hAnsi="Times New Roman" w:cs="Times New Roman"/>
          <w:sz w:val="24"/>
          <w:szCs w:val="24"/>
        </w:rPr>
        <w:t xml:space="preserve">твии с положением Коллективного </w:t>
      </w:r>
      <w:r w:rsidRPr="005B1CBF">
        <w:rPr>
          <w:rFonts w:ascii="Times New Roman" w:hAnsi="Times New Roman" w:cs="Times New Roman"/>
          <w:sz w:val="24"/>
          <w:szCs w:val="24"/>
        </w:rPr>
        <w:t>договора.</w:t>
      </w:r>
    </w:p>
    <w:p w:rsidR="005B1CBF" w:rsidRDefault="005B1CBF" w:rsidP="005B1CB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C4AF2" w:rsidRPr="00BC4AF2">
        <w:rPr>
          <w:rFonts w:ascii="Times New Roman" w:hAnsi="Times New Roman" w:cs="Times New Roman"/>
          <w:sz w:val="24"/>
          <w:szCs w:val="24"/>
        </w:rPr>
        <w:t xml:space="preserve">Профсоюзный комитет проводит </w:t>
      </w:r>
      <w:proofErr w:type="gramStart"/>
      <w:r w:rsidR="00BC4AF2" w:rsidRPr="00BC4AF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BC4AF2" w:rsidRPr="00BC4AF2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охране труда, созданием безопасных и здоровых условий труда в нашем дошкольном учреждении. При этом</w:t>
      </w:r>
      <w:proofErr w:type="gramStart"/>
      <w:r w:rsidR="00BC4AF2" w:rsidRPr="00BC4AF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BC4AF2" w:rsidRPr="00BC4AF2">
        <w:rPr>
          <w:rFonts w:ascii="Times New Roman" w:hAnsi="Times New Roman" w:cs="Times New Roman"/>
          <w:sz w:val="24"/>
          <w:szCs w:val="24"/>
        </w:rPr>
        <w:t xml:space="preserve"> обязанность по организации безопасных условий труда, проверке знаний работников</w:t>
      </w:r>
      <w:r w:rsidR="00BC4AF2">
        <w:rPr>
          <w:rFonts w:ascii="Times New Roman" w:hAnsi="Times New Roman" w:cs="Times New Roman"/>
          <w:sz w:val="24"/>
          <w:szCs w:val="24"/>
        </w:rPr>
        <w:t xml:space="preserve"> </w:t>
      </w:r>
      <w:r w:rsidR="00BC4AF2" w:rsidRPr="00BC4AF2">
        <w:rPr>
          <w:rFonts w:ascii="Times New Roman" w:hAnsi="Times New Roman" w:cs="Times New Roman"/>
          <w:sz w:val="24"/>
          <w:szCs w:val="24"/>
        </w:rPr>
        <w:t xml:space="preserve">по ОТ и наших воспитанников возложена на руководителя учреждения и комиссию по охране труда, созданную из представителей работодателя и членов профсоюзного комитета.  Все члены профсоюзной организации имеют право на защиту их социально-трудовых прав и профессиональных интересов. Реализацию этого права осуществляет профсоюзный комитет, </w:t>
      </w:r>
      <w:r w:rsidR="008A234A">
        <w:rPr>
          <w:rFonts w:ascii="Times New Roman" w:hAnsi="Times New Roman" w:cs="Times New Roman"/>
          <w:sz w:val="24"/>
          <w:szCs w:val="24"/>
        </w:rPr>
        <w:t xml:space="preserve">комиссия по охране труда. </w:t>
      </w:r>
      <w:r w:rsidR="00BC4AF2" w:rsidRPr="00BC4AF2">
        <w:rPr>
          <w:rFonts w:ascii="Times New Roman" w:hAnsi="Times New Roman" w:cs="Times New Roman"/>
          <w:sz w:val="24"/>
          <w:szCs w:val="24"/>
        </w:rPr>
        <w:t xml:space="preserve">Профсоюзный комитет и заведующий ДОУ составляют соглашение по охране труда. Два раза в год проводится проверка соглашения по охране труда, итоги которого фиксируются в акте. Можно с определённой уверенностью констатировать, что практически все намеченные по охране труда мероприятия проводятся в учреждении, а это является важным и весомым показателем качества проводимой работы. </w:t>
      </w:r>
    </w:p>
    <w:p w:rsidR="005B1CBF" w:rsidRDefault="005B1CBF" w:rsidP="005B1CB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C4AF2" w:rsidRPr="00BC4AF2">
        <w:rPr>
          <w:rFonts w:ascii="Times New Roman" w:hAnsi="Times New Roman" w:cs="Times New Roman"/>
          <w:sz w:val="24"/>
          <w:szCs w:val="24"/>
        </w:rPr>
        <w:t>Ежегодно председатель первичной профсоюзной организации и заведующий ДОУ отчитываются по итогам</w:t>
      </w:r>
      <w:r w:rsidR="00BC4AF2">
        <w:rPr>
          <w:rFonts w:ascii="Times New Roman" w:hAnsi="Times New Roman" w:cs="Times New Roman"/>
          <w:sz w:val="24"/>
          <w:szCs w:val="24"/>
        </w:rPr>
        <w:t xml:space="preserve"> </w:t>
      </w:r>
      <w:r w:rsidR="00BC4AF2" w:rsidRPr="00BC4AF2">
        <w:rPr>
          <w:rFonts w:ascii="Times New Roman" w:hAnsi="Times New Roman" w:cs="Times New Roman"/>
          <w:sz w:val="24"/>
          <w:szCs w:val="24"/>
        </w:rPr>
        <w:t xml:space="preserve">выполнения коллективного договора на общем собрании работников нашего дошкольного учреждения. Председатель профсоюзного комитета ежедневно общается с работниками, т.к. необходимо владеть информацией о ситуации на </w:t>
      </w:r>
      <w:r w:rsidR="00BC4AF2" w:rsidRPr="00BC4AF2">
        <w:rPr>
          <w:rFonts w:ascii="Times New Roman" w:hAnsi="Times New Roman" w:cs="Times New Roman"/>
          <w:sz w:val="24"/>
          <w:szCs w:val="24"/>
        </w:rPr>
        <w:lastRenderedPageBreak/>
        <w:t>рабочих местах. Принимает самое активное участие в работе комиссии по материальному стимулированию сотрудниками. Профком осуществляет контроль над соблюдением законодательства о труде по вопросам приема и увольнения. График предоставления ежегодных оплачиваемых отпусков составляется работодателем с обязательным учетом мнения профсоюзного комитета.</w:t>
      </w:r>
    </w:p>
    <w:p w:rsidR="005B1CBF" w:rsidRDefault="005B1CBF" w:rsidP="005B1CB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C4AF2" w:rsidRPr="00BC4AF2">
        <w:rPr>
          <w:rFonts w:ascii="Times New Roman" w:hAnsi="Times New Roman" w:cs="Times New Roman"/>
          <w:sz w:val="24"/>
          <w:szCs w:val="24"/>
        </w:rPr>
        <w:t xml:space="preserve"> На заседаниях профсоюзного комитета, составляя план мероприятий, была определена главная задача работы профкома - защита прав и интересов работников ДОУ. В коллективе созданы условия, способствующие творческому и профессиональному росту каждого работни</w:t>
      </w:r>
      <w:r w:rsidR="008A234A">
        <w:rPr>
          <w:rFonts w:ascii="Times New Roman" w:hAnsi="Times New Roman" w:cs="Times New Roman"/>
          <w:sz w:val="24"/>
          <w:szCs w:val="24"/>
        </w:rPr>
        <w:t xml:space="preserve">ка ДОУ. Своевременно по графику </w:t>
      </w:r>
      <w:r w:rsidR="00BC4AF2" w:rsidRPr="00BC4AF2">
        <w:rPr>
          <w:rFonts w:ascii="Times New Roman" w:hAnsi="Times New Roman" w:cs="Times New Roman"/>
          <w:sz w:val="24"/>
          <w:szCs w:val="24"/>
        </w:rPr>
        <w:t>педагоги ДОУ повышают свою профессиональную квалификацию и в назначенны</w:t>
      </w:r>
      <w:r w:rsidR="00BC4AF2">
        <w:rPr>
          <w:rFonts w:ascii="Times New Roman" w:hAnsi="Times New Roman" w:cs="Times New Roman"/>
          <w:sz w:val="24"/>
          <w:szCs w:val="24"/>
        </w:rPr>
        <w:t xml:space="preserve">е сроки проходят аттестацию. </w:t>
      </w:r>
      <w:r w:rsidR="00BC4AF2" w:rsidRPr="00BC4A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B1CBF" w:rsidRDefault="005B1CBF" w:rsidP="005B1CBF">
      <w:pPr>
        <w:autoSpaceDE w:val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C4AF2" w:rsidRPr="00BC4AF2">
        <w:rPr>
          <w:rFonts w:ascii="Times New Roman" w:hAnsi="Times New Roman" w:cs="Times New Roman"/>
          <w:sz w:val="24"/>
          <w:szCs w:val="24"/>
        </w:rPr>
        <w:t>Помощником в информировании членов профсоюзной организации является профсоюзный уголок, здесь можно познакомиться с информацией центрального комитета Профсоюза работников образования и науки (информационный бюллетень), профсоюзного комитета ДОУ, материалами периодической печати, поступившими документами. Профсоюзный уголок играет важную роль в информационной работе профсоюзного комитета, даёт возможность сотрудни</w:t>
      </w:r>
      <w:r w:rsidR="008A234A">
        <w:rPr>
          <w:rFonts w:ascii="Times New Roman" w:hAnsi="Times New Roman" w:cs="Times New Roman"/>
          <w:sz w:val="24"/>
          <w:szCs w:val="24"/>
        </w:rPr>
        <w:t xml:space="preserve">кам </w:t>
      </w:r>
      <w:r w:rsidR="00BC4AF2" w:rsidRPr="00BC4AF2">
        <w:rPr>
          <w:rFonts w:ascii="Times New Roman" w:hAnsi="Times New Roman" w:cs="Times New Roman"/>
          <w:sz w:val="24"/>
          <w:szCs w:val="24"/>
        </w:rPr>
        <w:t xml:space="preserve"> быть в курсе всех событий и новостей в стране. Большим подспорьем в разрешении различных вопросов является  выписываемая нашим профкомом на протяжении мно</w:t>
      </w:r>
      <w:r w:rsidR="008A234A">
        <w:rPr>
          <w:rFonts w:ascii="Times New Roman" w:hAnsi="Times New Roman" w:cs="Times New Roman"/>
          <w:sz w:val="24"/>
          <w:szCs w:val="24"/>
        </w:rPr>
        <w:t>гих лет  газета «Мой Профсоюз</w:t>
      </w:r>
      <w:r w:rsidR="00BC4AF2" w:rsidRPr="00BC4AF2">
        <w:rPr>
          <w:rFonts w:ascii="Times New Roman" w:hAnsi="Times New Roman" w:cs="Times New Roman"/>
          <w:sz w:val="24"/>
          <w:szCs w:val="24"/>
        </w:rPr>
        <w:t>».</w:t>
      </w:r>
      <w:r w:rsidR="00BC4AF2" w:rsidRPr="00BC4AF2">
        <w:t xml:space="preserve"> </w:t>
      </w:r>
    </w:p>
    <w:p w:rsidR="005B1CBF" w:rsidRPr="005B1CBF" w:rsidRDefault="005B1CBF" w:rsidP="005B1CBF">
      <w:pPr>
        <w:shd w:val="clear" w:color="auto" w:fill="FFFFFF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B1CBF">
        <w:rPr>
          <w:rFonts w:ascii="Times New Roman" w:hAnsi="Times New Roman" w:cs="Times New Roman"/>
          <w:sz w:val="24"/>
          <w:szCs w:val="24"/>
        </w:rPr>
        <w:t>Систематически проводятся профилактические осмотры, диспансеризация, плановые прививки работников, их вакцинация.</w:t>
      </w:r>
      <w:r w:rsidRPr="005B1CB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Профессия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B1CB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работников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B1CB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ДОУ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B1CB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связана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B1CB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B1CB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большими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B1CB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психологическими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B1CB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физическими нагрузками, эмоциональным выгоранием, поэтому очень важным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B1CB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является вопрос оздоровления сотрудников. Профсоюзный комитет имеет к этому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B1CB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непосредственное отношение. Все желающие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могут получить </w:t>
      </w:r>
      <w:r w:rsidRPr="005B1CB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5B1CB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санаторно</w:t>
      </w:r>
      <w:proofErr w:type="spellEnd"/>
      <w:r w:rsidRPr="005B1CB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– курортное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5B1CBF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лечение.</w:t>
      </w:r>
    </w:p>
    <w:p w:rsidR="005B1CBF" w:rsidRDefault="005B1CBF" w:rsidP="005B1CB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C4AF2" w:rsidRPr="00BC4AF2">
        <w:rPr>
          <w:rFonts w:ascii="Times New Roman" w:hAnsi="Times New Roman" w:cs="Times New Roman"/>
          <w:sz w:val="24"/>
          <w:szCs w:val="24"/>
        </w:rPr>
        <w:t>Заседания профсоюзного комитета проводятся достаточно</w:t>
      </w:r>
      <w:r w:rsidR="008A234A">
        <w:rPr>
          <w:rFonts w:ascii="Times New Roman" w:hAnsi="Times New Roman" w:cs="Times New Roman"/>
          <w:sz w:val="24"/>
          <w:szCs w:val="24"/>
        </w:rPr>
        <w:t xml:space="preserve"> часто. </w:t>
      </w:r>
      <w:r w:rsidR="00BC4AF2" w:rsidRPr="00BC4AF2">
        <w:rPr>
          <w:rFonts w:ascii="Times New Roman" w:hAnsi="Times New Roman" w:cs="Times New Roman"/>
          <w:sz w:val="24"/>
          <w:szCs w:val="24"/>
        </w:rPr>
        <w:t>На них выносятся вопросы соблюдения трудового законодательства администрацией детского сада, охраны труда, обсуждаются социально-бытовые проблемы, идет подготовка культурно-массовых мероприятий, обсуждаются проекты приказов заведующего по доплатам и материальному стимулированию работников с определением мотивированного мнения профкома.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C4AF2" w:rsidRPr="00BC4A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234A" w:rsidRDefault="005B1CBF" w:rsidP="005B1CB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BC4AF2" w:rsidRPr="00BC4AF2">
        <w:rPr>
          <w:rFonts w:ascii="Times New Roman" w:hAnsi="Times New Roman" w:cs="Times New Roman"/>
          <w:sz w:val="24"/>
          <w:szCs w:val="24"/>
        </w:rPr>
        <w:t xml:space="preserve">Мы уделяем особое внимание проблемам вовлечения новых членов в ряды Профсоюза. Финансовая работа в </w:t>
      </w:r>
      <w:proofErr w:type="spellStart"/>
      <w:r w:rsidR="00BC4AF2" w:rsidRPr="00BC4AF2">
        <w:rPr>
          <w:rFonts w:ascii="Times New Roman" w:hAnsi="Times New Roman" w:cs="Times New Roman"/>
          <w:sz w:val="24"/>
          <w:szCs w:val="24"/>
        </w:rPr>
        <w:t>Первичке</w:t>
      </w:r>
      <w:proofErr w:type="spellEnd"/>
      <w:r w:rsidR="00BC4AF2" w:rsidRPr="00BC4AF2">
        <w:rPr>
          <w:rFonts w:ascii="Times New Roman" w:hAnsi="Times New Roman" w:cs="Times New Roman"/>
          <w:sz w:val="24"/>
          <w:szCs w:val="24"/>
        </w:rPr>
        <w:t xml:space="preserve"> проводится в соответствии с Уставом  профсоюза. По заявке снимаются денежные средства со счета для проведения запланированных меро</w:t>
      </w:r>
      <w:r w:rsidR="008A234A">
        <w:rPr>
          <w:rFonts w:ascii="Times New Roman" w:hAnsi="Times New Roman" w:cs="Times New Roman"/>
          <w:sz w:val="24"/>
          <w:szCs w:val="24"/>
        </w:rPr>
        <w:t>приятий.</w:t>
      </w:r>
      <w:r w:rsidR="00BC4AF2" w:rsidRPr="00BC4AF2">
        <w:rPr>
          <w:rFonts w:ascii="Times New Roman" w:hAnsi="Times New Roman" w:cs="Times New Roman"/>
          <w:sz w:val="24"/>
          <w:szCs w:val="24"/>
        </w:rPr>
        <w:t xml:space="preserve"> Традиционными стали поздравления с днём рождения, юбилеями, рождениями детей. Для таких случаев в профсоюзном уголке создан специальный раздел. В коллективе проводятся торжественные поздравления, и предусмотрена материальная помощь. Администрация и профсоюзный комитет уделяют внимание и  культурно-массовой работе: совместное празднование дня Дошкольного работника, новогод</w:t>
      </w:r>
      <w:r w:rsidR="008A234A">
        <w:rPr>
          <w:rFonts w:ascii="Times New Roman" w:hAnsi="Times New Roman" w:cs="Times New Roman"/>
          <w:sz w:val="24"/>
          <w:szCs w:val="24"/>
        </w:rPr>
        <w:t>ние ёлки,  8 марта и День</w:t>
      </w:r>
      <w:r w:rsidR="00BC4AF2" w:rsidRPr="00BC4AF2">
        <w:rPr>
          <w:rFonts w:ascii="Times New Roman" w:hAnsi="Times New Roman" w:cs="Times New Roman"/>
          <w:sz w:val="24"/>
          <w:szCs w:val="24"/>
        </w:rPr>
        <w:t xml:space="preserve"> защитников Отечества, </w:t>
      </w:r>
      <w:r w:rsidR="008A234A">
        <w:rPr>
          <w:rFonts w:ascii="Times New Roman" w:hAnsi="Times New Roman" w:cs="Times New Roman"/>
          <w:sz w:val="24"/>
          <w:szCs w:val="24"/>
        </w:rPr>
        <w:t>День пожилого человека, день посвящен</w:t>
      </w:r>
      <w:r>
        <w:rPr>
          <w:rFonts w:ascii="Times New Roman" w:hAnsi="Times New Roman" w:cs="Times New Roman"/>
          <w:sz w:val="24"/>
          <w:szCs w:val="24"/>
        </w:rPr>
        <w:t>н</w:t>
      </w:r>
      <w:r w:rsidR="008A234A">
        <w:rPr>
          <w:rFonts w:ascii="Times New Roman" w:hAnsi="Times New Roman" w:cs="Times New Roman"/>
          <w:sz w:val="24"/>
          <w:szCs w:val="24"/>
        </w:rPr>
        <w:t xml:space="preserve">ый инвалидам, </w:t>
      </w:r>
      <w:r w:rsidR="00BC4AF2" w:rsidRPr="00BC4AF2">
        <w:rPr>
          <w:rFonts w:ascii="Times New Roman" w:hAnsi="Times New Roman" w:cs="Times New Roman"/>
          <w:sz w:val="24"/>
          <w:szCs w:val="24"/>
        </w:rPr>
        <w:t>чествование юбиляров и др. В течение года профсоюзный комитет:</w:t>
      </w:r>
    </w:p>
    <w:p w:rsidR="008A234A" w:rsidRDefault="00BC4AF2" w:rsidP="005B1CB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BC4AF2">
        <w:rPr>
          <w:rFonts w:ascii="Times New Roman" w:hAnsi="Times New Roman" w:cs="Times New Roman"/>
          <w:sz w:val="24"/>
          <w:szCs w:val="24"/>
        </w:rPr>
        <w:t xml:space="preserve"> -осуществлял проверку соглашения по охране труда; </w:t>
      </w:r>
    </w:p>
    <w:p w:rsidR="008A234A" w:rsidRDefault="00BC4AF2" w:rsidP="00BC4AF2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BC4AF2">
        <w:rPr>
          <w:rFonts w:ascii="Times New Roman" w:hAnsi="Times New Roman" w:cs="Times New Roman"/>
          <w:sz w:val="24"/>
          <w:szCs w:val="24"/>
        </w:rPr>
        <w:t>-контролировал прохождение сотрудниками медицинского осмотра;</w:t>
      </w:r>
    </w:p>
    <w:p w:rsidR="008A234A" w:rsidRDefault="00BC4AF2" w:rsidP="00BC4AF2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BC4AF2">
        <w:t xml:space="preserve"> </w:t>
      </w:r>
      <w:r w:rsidRPr="00BC4AF2">
        <w:rPr>
          <w:rFonts w:ascii="Times New Roman" w:hAnsi="Times New Roman" w:cs="Times New Roman"/>
          <w:sz w:val="24"/>
          <w:szCs w:val="24"/>
        </w:rPr>
        <w:t xml:space="preserve">-контролировал выполнение коллективного договора; </w:t>
      </w:r>
    </w:p>
    <w:p w:rsidR="008A234A" w:rsidRDefault="00BC4AF2" w:rsidP="00BC4AF2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BC4AF2">
        <w:rPr>
          <w:rFonts w:ascii="Times New Roman" w:hAnsi="Times New Roman" w:cs="Times New Roman"/>
          <w:sz w:val="24"/>
          <w:szCs w:val="24"/>
        </w:rPr>
        <w:t xml:space="preserve">-осуществлял </w:t>
      </w:r>
      <w:proofErr w:type="gramStart"/>
      <w:r w:rsidRPr="00BC4AF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C4AF2">
        <w:rPr>
          <w:rFonts w:ascii="Times New Roman" w:hAnsi="Times New Roman" w:cs="Times New Roman"/>
          <w:sz w:val="24"/>
          <w:szCs w:val="24"/>
        </w:rPr>
        <w:t xml:space="preserve"> выплатой пособия по временной нетрудоспособности.</w:t>
      </w:r>
    </w:p>
    <w:p w:rsidR="005B1CBF" w:rsidRDefault="005B1CBF" w:rsidP="005B1CB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="00BC4AF2" w:rsidRPr="00BC4AF2">
        <w:rPr>
          <w:rFonts w:ascii="Times New Roman" w:hAnsi="Times New Roman" w:cs="Times New Roman"/>
          <w:sz w:val="24"/>
          <w:szCs w:val="24"/>
        </w:rPr>
        <w:t xml:space="preserve"> Хочется поблагодарить всех членов профсоюзной организации, принимающих активное участие в работе. Хочется сказать слова благодарности заведу</w:t>
      </w:r>
      <w:r w:rsidR="008A234A">
        <w:rPr>
          <w:rFonts w:ascii="Times New Roman" w:hAnsi="Times New Roman" w:cs="Times New Roman"/>
          <w:sz w:val="24"/>
          <w:szCs w:val="24"/>
        </w:rPr>
        <w:t xml:space="preserve">ющему нашего ДОУ </w:t>
      </w:r>
      <w:r w:rsidR="00BC4AF2" w:rsidRPr="00BC4AF2">
        <w:rPr>
          <w:rFonts w:ascii="Times New Roman" w:hAnsi="Times New Roman" w:cs="Times New Roman"/>
          <w:sz w:val="24"/>
          <w:szCs w:val="24"/>
        </w:rPr>
        <w:t xml:space="preserve"> за социальное партнёрство и взаимопонимание. Она всегда готова к диалогу, уважительно относится к предложениям профсоюзной организации, старается быстро решить редко возникающие разногласия. С таким руководителем работается легко, продуктивно на благо коллектива, у нас одни цели и задачи, только во взаимном содействии можно достичь результатов. </w:t>
      </w:r>
    </w:p>
    <w:p w:rsidR="008A234A" w:rsidRDefault="00BC4AF2" w:rsidP="005B1CB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BC4AF2">
        <w:rPr>
          <w:rFonts w:ascii="Times New Roman" w:hAnsi="Times New Roman" w:cs="Times New Roman"/>
          <w:sz w:val="24"/>
          <w:szCs w:val="24"/>
        </w:rPr>
        <w:t xml:space="preserve">В дальнейшем профсоюз ставит такие задачи, как: </w:t>
      </w:r>
    </w:p>
    <w:p w:rsidR="008A234A" w:rsidRDefault="00BC4AF2" w:rsidP="005B1CB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BC4AF2">
        <w:rPr>
          <w:rFonts w:ascii="Times New Roman" w:hAnsi="Times New Roman" w:cs="Times New Roman"/>
          <w:sz w:val="24"/>
          <w:szCs w:val="24"/>
        </w:rPr>
        <w:t>-</w:t>
      </w:r>
      <w:r w:rsidR="008A234A">
        <w:rPr>
          <w:rFonts w:ascii="Times New Roman" w:hAnsi="Times New Roman" w:cs="Times New Roman"/>
          <w:sz w:val="24"/>
          <w:szCs w:val="24"/>
        </w:rPr>
        <w:t xml:space="preserve"> </w:t>
      </w:r>
      <w:r w:rsidRPr="00BC4AF2">
        <w:rPr>
          <w:rFonts w:ascii="Times New Roman" w:hAnsi="Times New Roman" w:cs="Times New Roman"/>
          <w:sz w:val="24"/>
          <w:szCs w:val="24"/>
        </w:rPr>
        <w:t>продолжение работы по объединению усилий и координации действий профсоюзной организации по защите социально</w:t>
      </w:r>
      <w:r w:rsidR="005B1CBF">
        <w:rPr>
          <w:rFonts w:ascii="Times New Roman" w:hAnsi="Times New Roman" w:cs="Times New Roman"/>
          <w:sz w:val="24"/>
          <w:szCs w:val="24"/>
        </w:rPr>
        <w:t xml:space="preserve"> </w:t>
      </w:r>
      <w:r w:rsidRPr="00BC4AF2">
        <w:rPr>
          <w:rFonts w:ascii="Times New Roman" w:hAnsi="Times New Roman" w:cs="Times New Roman"/>
          <w:sz w:val="24"/>
          <w:szCs w:val="24"/>
        </w:rPr>
        <w:t xml:space="preserve">- трудовых, профессиональных прав и интересов членов профсоюза; </w:t>
      </w:r>
    </w:p>
    <w:p w:rsidR="008A234A" w:rsidRDefault="00BC4AF2" w:rsidP="005B1CB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BC4AF2">
        <w:rPr>
          <w:rFonts w:ascii="Times New Roman" w:hAnsi="Times New Roman" w:cs="Times New Roman"/>
          <w:sz w:val="24"/>
          <w:szCs w:val="24"/>
        </w:rPr>
        <w:t xml:space="preserve">-способствовать сплочению коллектива; </w:t>
      </w:r>
    </w:p>
    <w:p w:rsidR="008A234A" w:rsidRDefault="00BC4AF2" w:rsidP="005B1CB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BC4AF2">
        <w:rPr>
          <w:rFonts w:ascii="Times New Roman" w:hAnsi="Times New Roman" w:cs="Times New Roman"/>
          <w:sz w:val="24"/>
          <w:szCs w:val="24"/>
        </w:rPr>
        <w:t xml:space="preserve">- способствовать развитию взаимоуважения, взаимовыручки и взаимопомощи в коллективе. </w:t>
      </w:r>
    </w:p>
    <w:p w:rsidR="008A234A" w:rsidRDefault="008A234A" w:rsidP="005B1CB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:rsidR="008A234A" w:rsidRDefault="008A234A" w:rsidP="00BC4AF2">
      <w:pPr>
        <w:autoSpaceDE w:val="0"/>
        <w:rPr>
          <w:rFonts w:ascii="Times New Roman" w:hAnsi="Times New Roman" w:cs="Times New Roman"/>
          <w:sz w:val="24"/>
          <w:szCs w:val="24"/>
        </w:rPr>
      </w:pPr>
    </w:p>
    <w:p w:rsidR="009E5E19" w:rsidRPr="009F6A9F" w:rsidRDefault="00BC4AF2" w:rsidP="00BC4AF2">
      <w:pPr>
        <w:autoSpaceDE w:val="0"/>
        <w:rPr>
          <w:rFonts w:ascii="Times New Roman" w:hAnsi="Times New Roman" w:cs="Times New Roman"/>
          <w:sz w:val="24"/>
          <w:szCs w:val="24"/>
        </w:rPr>
      </w:pPr>
      <w:r w:rsidRPr="00BC4AF2">
        <w:rPr>
          <w:rFonts w:ascii="Times New Roman" w:hAnsi="Times New Roman" w:cs="Times New Roman"/>
          <w:sz w:val="24"/>
          <w:szCs w:val="24"/>
        </w:rPr>
        <w:t>П</w:t>
      </w:r>
      <w:r w:rsidR="008A234A">
        <w:rPr>
          <w:rFonts w:ascii="Times New Roman" w:hAnsi="Times New Roman" w:cs="Times New Roman"/>
          <w:sz w:val="24"/>
          <w:szCs w:val="24"/>
        </w:rPr>
        <w:t>редседатель ПК «Детского сада №10 «Колокольчик» ____________</w:t>
      </w:r>
      <w:proofErr w:type="spellStart"/>
      <w:r w:rsidR="008A234A">
        <w:rPr>
          <w:rFonts w:ascii="Times New Roman" w:hAnsi="Times New Roman" w:cs="Times New Roman"/>
          <w:sz w:val="24"/>
          <w:szCs w:val="24"/>
        </w:rPr>
        <w:t>Хвалева</w:t>
      </w:r>
      <w:proofErr w:type="spellEnd"/>
      <w:r w:rsidR="008A234A">
        <w:rPr>
          <w:rFonts w:ascii="Times New Roman" w:hAnsi="Times New Roman" w:cs="Times New Roman"/>
          <w:sz w:val="24"/>
          <w:szCs w:val="24"/>
        </w:rPr>
        <w:t xml:space="preserve"> Г.М.</w:t>
      </w:r>
    </w:p>
    <w:p w:rsidR="009E5E19" w:rsidRPr="00302023" w:rsidRDefault="009E5E19" w:rsidP="009E0F32">
      <w:pPr>
        <w:autoSpaceDE w:val="0"/>
        <w:ind w:left="5940"/>
        <w:jc w:val="right"/>
        <w:rPr>
          <w:rFonts w:ascii="Times New Roman" w:hAnsi="Times New Roman" w:cs="Times New Roman"/>
          <w:szCs w:val="20"/>
        </w:rPr>
      </w:pPr>
    </w:p>
    <w:p w:rsidR="002D32B5" w:rsidRPr="00C85934" w:rsidRDefault="002D32B5" w:rsidP="002D32B5">
      <w:pPr>
        <w:jc w:val="right"/>
      </w:pPr>
    </w:p>
    <w:p w:rsidR="002D32B5" w:rsidRPr="00302023" w:rsidRDefault="002D32B5" w:rsidP="002D32B5">
      <w:pPr>
        <w:jc w:val="right"/>
        <w:rPr>
          <w:rFonts w:ascii="Times New Roman" w:hAnsi="Times New Roman" w:cs="Times New Roman"/>
          <w:b/>
          <w:color w:val="3333FF"/>
          <w:sz w:val="28"/>
          <w:szCs w:val="28"/>
        </w:rPr>
      </w:pPr>
    </w:p>
    <w:sectPr w:rsidR="002D32B5" w:rsidRPr="00302023" w:rsidSect="00B51D20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FAF" w:rsidRDefault="004A5FAF" w:rsidP="00B51D20">
      <w:pPr>
        <w:spacing w:after="0" w:line="240" w:lineRule="auto"/>
      </w:pPr>
      <w:r>
        <w:separator/>
      </w:r>
    </w:p>
  </w:endnote>
  <w:endnote w:type="continuationSeparator" w:id="0">
    <w:p w:rsidR="004A5FAF" w:rsidRDefault="004A5FAF" w:rsidP="00B51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1206058"/>
      <w:docPartObj>
        <w:docPartGallery w:val="Page Numbers (Bottom of Page)"/>
        <w:docPartUnique/>
      </w:docPartObj>
    </w:sdtPr>
    <w:sdtEndPr/>
    <w:sdtContent>
      <w:p w:rsidR="00732437" w:rsidRDefault="00501A3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2B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32437" w:rsidRDefault="0073243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FAF" w:rsidRDefault="004A5FAF" w:rsidP="00B51D20">
      <w:pPr>
        <w:spacing w:after="0" w:line="240" w:lineRule="auto"/>
      </w:pPr>
      <w:r>
        <w:separator/>
      </w:r>
    </w:p>
  </w:footnote>
  <w:footnote w:type="continuationSeparator" w:id="0">
    <w:p w:rsidR="004A5FAF" w:rsidRDefault="004A5FAF" w:rsidP="00B51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E9045F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4">
    <w:nsid w:val="01746A1D"/>
    <w:multiLevelType w:val="multilevel"/>
    <w:tmpl w:val="6E38B7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32F4166"/>
    <w:multiLevelType w:val="multilevel"/>
    <w:tmpl w:val="4218F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EC4DB2"/>
    <w:multiLevelType w:val="multilevel"/>
    <w:tmpl w:val="F6081B6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2A1959"/>
    <w:multiLevelType w:val="multilevel"/>
    <w:tmpl w:val="65480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A2A20D0"/>
    <w:multiLevelType w:val="hybridMultilevel"/>
    <w:tmpl w:val="2AA8E5C2"/>
    <w:lvl w:ilvl="0" w:tplc="CE6CB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EA0C4A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F4644D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0666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F1A84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F998B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F0A0BB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1206C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6F64B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9">
    <w:nsid w:val="12B8407F"/>
    <w:multiLevelType w:val="hybridMultilevel"/>
    <w:tmpl w:val="278811F4"/>
    <w:lvl w:ilvl="0" w:tplc="04D835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444C8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FF3E80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19C1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6882B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0C44D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160D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292E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F2CC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0">
    <w:nsid w:val="148561FB"/>
    <w:multiLevelType w:val="multilevel"/>
    <w:tmpl w:val="3EB07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4D72538"/>
    <w:multiLevelType w:val="multilevel"/>
    <w:tmpl w:val="FDC86E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BF37DA"/>
    <w:multiLevelType w:val="hybridMultilevel"/>
    <w:tmpl w:val="C2ACC94E"/>
    <w:lvl w:ilvl="0" w:tplc="3DF2C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7B0E54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437C5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29E6D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ED50A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9BB04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B8006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F328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F65E1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3">
    <w:nsid w:val="4FB46A7F"/>
    <w:multiLevelType w:val="multilevel"/>
    <w:tmpl w:val="8DDA7B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E06C26"/>
    <w:multiLevelType w:val="multilevel"/>
    <w:tmpl w:val="7E1432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B4168C"/>
    <w:multiLevelType w:val="hybridMultilevel"/>
    <w:tmpl w:val="361C2A98"/>
    <w:lvl w:ilvl="0" w:tplc="7EA292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EDAEAA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021C3B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54EC4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6BA88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AD4FC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B7E2E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B2D65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DD69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6">
    <w:nsid w:val="7E3172F6"/>
    <w:multiLevelType w:val="hybridMultilevel"/>
    <w:tmpl w:val="380EDFF6"/>
    <w:lvl w:ilvl="0" w:tplc="A4ECA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581212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A83F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2FC88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E88E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122A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CE8F1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842C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E8800E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13"/>
  </w:num>
  <w:num w:numId="6">
    <w:abstractNumId w:val="6"/>
  </w:num>
  <w:num w:numId="7">
    <w:abstractNumId w:val="14"/>
  </w:num>
  <w:num w:numId="8">
    <w:abstractNumId w:val="4"/>
  </w:num>
  <w:num w:numId="9">
    <w:abstractNumId w:val="11"/>
  </w:num>
  <w:num w:numId="10">
    <w:abstractNumId w:val="5"/>
  </w:num>
  <w:num w:numId="11">
    <w:abstractNumId w:val="10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16"/>
  </w:num>
  <w:num w:numId="15">
    <w:abstractNumId w:val="15"/>
  </w:num>
  <w:num w:numId="16">
    <w:abstractNumId w:val="9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48DF"/>
    <w:rsid w:val="000123E4"/>
    <w:rsid w:val="0002014B"/>
    <w:rsid w:val="00050806"/>
    <w:rsid w:val="000547E1"/>
    <w:rsid w:val="00056559"/>
    <w:rsid w:val="00065CAF"/>
    <w:rsid w:val="000702FF"/>
    <w:rsid w:val="000B55EB"/>
    <w:rsid w:val="000E483A"/>
    <w:rsid w:val="000E7C7F"/>
    <w:rsid w:val="00111F0D"/>
    <w:rsid w:val="00115529"/>
    <w:rsid w:val="001302FD"/>
    <w:rsid w:val="001307AE"/>
    <w:rsid w:val="00137EA6"/>
    <w:rsid w:val="0014203E"/>
    <w:rsid w:val="001767BC"/>
    <w:rsid w:val="001B4294"/>
    <w:rsid w:val="001B48DF"/>
    <w:rsid w:val="001E500C"/>
    <w:rsid w:val="001E58AD"/>
    <w:rsid w:val="00200CCD"/>
    <w:rsid w:val="00207AF7"/>
    <w:rsid w:val="00211993"/>
    <w:rsid w:val="0023193A"/>
    <w:rsid w:val="00233FB7"/>
    <w:rsid w:val="00234DBB"/>
    <w:rsid w:val="00262E7A"/>
    <w:rsid w:val="00265541"/>
    <w:rsid w:val="0027320D"/>
    <w:rsid w:val="00277D8E"/>
    <w:rsid w:val="00284A06"/>
    <w:rsid w:val="00296A85"/>
    <w:rsid w:val="002A055E"/>
    <w:rsid w:val="002A783F"/>
    <w:rsid w:val="002B4AB7"/>
    <w:rsid w:val="002D32B5"/>
    <w:rsid w:val="002E4897"/>
    <w:rsid w:val="002E76B6"/>
    <w:rsid w:val="002F2076"/>
    <w:rsid w:val="00302023"/>
    <w:rsid w:val="0031083A"/>
    <w:rsid w:val="00332C9E"/>
    <w:rsid w:val="003441B6"/>
    <w:rsid w:val="003518FA"/>
    <w:rsid w:val="003C223C"/>
    <w:rsid w:val="003C307B"/>
    <w:rsid w:val="003C665A"/>
    <w:rsid w:val="003D4578"/>
    <w:rsid w:val="003E64BB"/>
    <w:rsid w:val="003F1825"/>
    <w:rsid w:val="003F76F4"/>
    <w:rsid w:val="0040346F"/>
    <w:rsid w:val="00406A19"/>
    <w:rsid w:val="004372DA"/>
    <w:rsid w:val="00461B94"/>
    <w:rsid w:val="00476FA0"/>
    <w:rsid w:val="00482958"/>
    <w:rsid w:val="00495099"/>
    <w:rsid w:val="004953B2"/>
    <w:rsid w:val="004A5FAF"/>
    <w:rsid w:val="004B0EF6"/>
    <w:rsid w:val="004B4900"/>
    <w:rsid w:val="004E5139"/>
    <w:rsid w:val="004F7DF8"/>
    <w:rsid w:val="00500286"/>
    <w:rsid w:val="00501A31"/>
    <w:rsid w:val="005062BE"/>
    <w:rsid w:val="00517C2C"/>
    <w:rsid w:val="00531586"/>
    <w:rsid w:val="00534534"/>
    <w:rsid w:val="00550A52"/>
    <w:rsid w:val="005B1CBF"/>
    <w:rsid w:val="005B3825"/>
    <w:rsid w:val="005C449E"/>
    <w:rsid w:val="005D2B68"/>
    <w:rsid w:val="005D2C21"/>
    <w:rsid w:val="005E1925"/>
    <w:rsid w:val="005E6D75"/>
    <w:rsid w:val="005F3BC0"/>
    <w:rsid w:val="00620978"/>
    <w:rsid w:val="00644983"/>
    <w:rsid w:val="006461D6"/>
    <w:rsid w:val="00660E42"/>
    <w:rsid w:val="00667EAD"/>
    <w:rsid w:val="0067648D"/>
    <w:rsid w:val="00681683"/>
    <w:rsid w:val="00681CAB"/>
    <w:rsid w:val="006B0AC3"/>
    <w:rsid w:val="006D791C"/>
    <w:rsid w:val="006E0385"/>
    <w:rsid w:val="006F165B"/>
    <w:rsid w:val="00703FEA"/>
    <w:rsid w:val="0070677A"/>
    <w:rsid w:val="007150EC"/>
    <w:rsid w:val="007221A3"/>
    <w:rsid w:val="00724A19"/>
    <w:rsid w:val="00732437"/>
    <w:rsid w:val="007423C8"/>
    <w:rsid w:val="00762882"/>
    <w:rsid w:val="0076418B"/>
    <w:rsid w:val="00766EC0"/>
    <w:rsid w:val="00773F6C"/>
    <w:rsid w:val="007820AA"/>
    <w:rsid w:val="007B41C2"/>
    <w:rsid w:val="007D1351"/>
    <w:rsid w:val="007D3F37"/>
    <w:rsid w:val="007D796C"/>
    <w:rsid w:val="007F4351"/>
    <w:rsid w:val="008017D3"/>
    <w:rsid w:val="00802CB8"/>
    <w:rsid w:val="008032D4"/>
    <w:rsid w:val="008057F0"/>
    <w:rsid w:val="0084716B"/>
    <w:rsid w:val="00864204"/>
    <w:rsid w:val="008643E0"/>
    <w:rsid w:val="008804B8"/>
    <w:rsid w:val="00882BA0"/>
    <w:rsid w:val="008A1504"/>
    <w:rsid w:val="008A234A"/>
    <w:rsid w:val="008F25D4"/>
    <w:rsid w:val="00902D62"/>
    <w:rsid w:val="00951E25"/>
    <w:rsid w:val="00960C27"/>
    <w:rsid w:val="00965A33"/>
    <w:rsid w:val="009663AD"/>
    <w:rsid w:val="00974421"/>
    <w:rsid w:val="0098106F"/>
    <w:rsid w:val="009A1FCD"/>
    <w:rsid w:val="009B37EA"/>
    <w:rsid w:val="009E0F32"/>
    <w:rsid w:val="009E5E19"/>
    <w:rsid w:val="009F2F72"/>
    <w:rsid w:val="009F6A9F"/>
    <w:rsid w:val="00A06E54"/>
    <w:rsid w:val="00A24AA5"/>
    <w:rsid w:val="00A56724"/>
    <w:rsid w:val="00A65FFA"/>
    <w:rsid w:val="00A67158"/>
    <w:rsid w:val="00AC304C"/>
    <w:rsid w:val="00AC4CEC"/>
    <w:rsid w:val="00AD56A0"/>
    <w:rsid w:val="00AD5BAE"/>
    <w:rsid w:val="00B03E3E"/>
    <w:rsid w:val="00B048A1"/>
    <w:rsid w:val="00B14B15"/>
    <w:rsid w:val="00B23F73"/>
    <w:rsid w:val="00B51D20"/>
    <w:rsid w:val="00B57897"/>
    <w:rsid w:val="00B6457B"/>
    <w:rsid w:val="00B95A03"/>
    <w:rsid w:val="00BB76E7"/>
    <w:rsid w:val="00BC4AF2"/>
    <w:rsid w:val="00BD390C"/>
    <w:rsid w:val="00BD469E"/>
    <w:rsid w:val="00BE19DC"/>
    <w:rsid w:val="00BE6CF9"/>
    <w:rsid w:val="00C0026C"/>
    <w:rsid w:val="00C0054C"/>
    <w:rsid w:val="00C26915"/>
    <w:rsid w:val="00C545AA"/>
    <w:rsid w:val="00C67643"/>
    <w:rsid w:val="00C778B4"/>
    <w:rsid w:val="00C82632"/>
    <w:rsid w:val="00C83937"/>
    <w:rsid w:val="00CA0967"/>
    <w:rsid w:val="00CE1A16"/>
    <w:rsid w:val="00D02673"/>
    <w:rsid w:val="00D3036D"/>
    <w:rsid w:val="00D308B5"/>
    <w:rsid w:val="00D442DB"/>
    <w:rsid w:val="00D50DB0"/>
    <w:rsid w:val="00D53345"/>
    <w:rsid w:val="00D55072"/>
    <w:rsid w:val="00D64ABB"/>
    <w:rsid w:val="00D72082"/>
    <w:rsid w:val="00D8152A"/>
    <w:rsid w:val="00D860B7"/>
    <w:rsid w:val="00D92B43"/>
    <w:rsid w:val="00D958A6"/>
    <w:rsid w:val="00DA189A"/>
    <w:rsid w:val="00DB56E4"/>
    <w:rsid w:val="00DF07B3"/>
    <w:rsid w:val="00DF5B27"/>
    <w:rsid w:val="00E14CC1"/>
    <w:rsid w:val="00E207FE"/>
    <w:rsid w:val="00E223B9"/>
    <w:rsid w:val="00E25F9E"/>
    <w:rsid w:val="00E2621E"/>
    <w:rsid w:val="00E41AA3"/>
    <w:rsid w:val="00E61B08"/>
    <w:rsid w:val="00E710DE"/>
    <w:rsid w:val="00E943C0"/>
    <w:rsid w:val="00EB0075"/>
    <w:rsid w:val="00EB79E9"/>
    <w:rsid w:val="00EB7EEA"/>
    <w:rsid w:val="00EE14B0"/>
    <w:rsid w:val="00F07D0A"/>
    <w:rsid w:val="00F1106D"/>
    <w:rsid w:val="00F338E4"/>
    <w:rsid w:val="00F60FDD"/>
    <w:rsid w:val="00F61223"/>
    <w:rsid w:val="00F67C4A"/>
    <w:rsid w:val="00F751DD"/>
    <w:rsid w:val="00F92E0F"/>
    <w:rsid w:val="00F93994"/>
    <w:rsid w:val="00F9765A"/>
    <w:rsid w:val="00FA6C7A"/>
    <w:rsid w:val="00FC12E1"/>
    <w:rsid w:val="00FC1B78"/>
    <w:rsid w:val="00FD0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CEC"/>
  </w:style>
  <w:style w:type="paragraph" w:styleId="1">
    <w:name w:val="heading 1"/>
    <w:basedOn w:val="a"/>
    <w:next w:val="a"/>
    <w:link w:val="10"/>
    <w:qFormat/>
    <w:rsid w:val="00BB76E7"/>
    <w:pPr>
      <w:keepNext/>
      <w:tabs>
        <w:tab w:val="num" w:pos="0"/>
      </w:tabs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BB76E7"/>
    <w:pPr>
      <w:keepNext/>
      <w:tabs>
        <w:tab w:val="num" w:pos="0"/>
      </w:tabs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BB76E7"/>
    <w:pPr>
      <w:keepNext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BB76E7"/>
    <w:pPr>
      <w:keepNext/>
      <w:tabs>
        <w:tab w:val="num" w:pos="0"/>
      </w:tabs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BB76E7"/>
    <w:pPr>
      <w:suppressAutoHyphens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BB76E7"/>
    <w:pPr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182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qFormat/>
    <w:rsid w:val="00BB76E7"/>
    <w:pPr>
      <w:suppressAutoHyphens/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76E7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B76E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BB76E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0"/>
    <w:link w:val="4"/>
    <w:rsid w:val="00BB76E7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BB76E7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BB76E7"/>
    <w:rPr>
      <w:rFonts w:ascii="Calibri" w:eastAsia="Times New Roman" w:hAnsi="Calibri" w:cs="Times New Roman"/>
      <w:b/>
      <w:bCs/>
      <w:lang w:eastAsia="ar-SA"/>
    </w:rPr>
  </w:style>
  <w:style w:type="character" w:customStyle="1" w:styleId="80">
    <w:name w:val="Заголовок 8 Знак"/>
    <w:basedOn w:val="a0"/>
    <w:link w:val="8"/>
    <w:rsid w:val="00BB76E7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a3">
    <w:name w:val="Body Text"/>
    <w:basedOn w:val="a"/>
    <w:link w:val="a4"/>
    <w:semiHidden/>
    <w:rsid w:val="00BB76E7"/>
    <w:pPr>
      <w:suppressAutoHyphens/>
      <w:autoSpaceDE w:val="0"/>
      <w:spacing w:after="0" w:line="240" w:lineRule="auto"/>
      <w:ind w:right="88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BB76E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5">
    <w:basedOn w:val="a"/>
    <w:next w:val="a6"/>
    <w:qFormat/>
    <w:rsid w:val="00BB76E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7">
    <w:name w:val="Название Знак"/>
    <w:basedOn w:val="a0"/>
    <w:link w:val="a8"/>
    <w:rsid w:val="00BB76E7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6">
    <w:name w:val="Subtitle"/>
    <w:basedOn w:val="a"/>
    <w:next w:val="a3"/>
    <w:link w:val="a9"/>
    <w:qFormat/>
    <w:rsid w:val="00BB76E7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9">
    <w:name w:val="Подзаголовок Знак"/>
    <w:basedOn w:val="a0"/>
    <w:link w:val="a6"/>
    <w:rsid w:val="00BB76E7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a">
    <w:name w:val="Body Text Indent"/>
    <w:basedOn w:val="a"/>
    <w:link w:val="ab"/>
    <w:semiHidden/>
    <w:rsid w:val="00BB76E7"/>
    <w:pPr>
      <w:suppressAutoHyphens/>
      <w:autoSpaceDE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semiHidden/>
    <w:rsid w:val="00BB76E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BB76E7"/>
    <w:pPr>
      <w:suppressAutoHyphens/>
      <w:autoSpaceDE w:val="0"/>
      <w:spacing w:after="0" w:line="240" w:lineRule="auto"/>
      <w:ind w:right="88" w:firstLine="55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c">
    <w:name w:val="footer"/>
    <w:basedOn w:val="a"/>
    <w:link w:val="ad"/>
    <w:uiPriority w:val="99"/>
    <w:rsid w:val="00BB76E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Нижний колонтитул Знак"/>
    <w:basedOn w:val="a0"/>
    <w:link w:val="ac"/>
    <w:uiPriority w:val="99"/>
    <w:rsid w:val="00BB76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header"/>
    <w:basedOn w:val="a"/>
    <w:link w:val="af"/>
    <w:semiHidden/>
    <w:rsid w:val="00BB76E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semiHidden/>
    <w:rsid w:val="00BB76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BB76E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Основной текст с отступом 22"/>
    <w:basedOn w:val="a"/>
    <w:rsid w:val="00BB76E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">
    <w:name w:val="Основной текст с отступом 32"/>
    <w:basedOn w:val="a"/>
    <w:rsid w:val="00BB76E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BB76E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1">
    <w:name w:val="Текст выноски Знак"/>
    <w:basedOn w:val="a0"/>
    <w:link w:val="af0"/>
    <w:uiPriority w:val="99"/>
    <w:semiHidden/>
    <w:rsid w:val="00BB76E7"/>
    <w:rPr>
      <w:rFonts w:ascii="Tahoma" w:eastAsia="Times New Roman" w:hAnsi="Tahoma" w:cs="Tahoma"/>
      <w:sz w:val="16"/>
      <w:szCs w:val="16"/>
      <w:lang w:eastAsia="ar-SA"/>
    </w:rPr>
  </w:style>
  <w:style w:type="paragraph" w:styleId="23">
    <w:name w:val="Body Text Indent 2"/>
    <w:basedOn w:val="a"/>
    <w:link w:val="24"/>
    <w:uiPriority w:val="99"/>
    <w:semiHidden/>
    <w:unhideWhenUsed/>
    <w:rsid w:val="00BB76E7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B76E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BB76E7"/>
    <w:pPr>
      <w:suppressAutoHyphens/>
      <w:spacing w:after="0" w:line="240" w:lineRule="auto"/>
      <w:ind w:left="720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af3">
    <w:name w:val="Table Grid"/>
    <w:basedOn w:val="a1"/>
    <w:uiPriority w:val="59"/>
    <w:rsid w:val="00BB76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Title"/>
    <w:basedOn w:val="a"/>
    <w:next w:val="a"/>
    <w:link w:val="a7"/>
    <w:uiPriority w:val="10"/>
    <w:qFormat/>
    <w:rsid w:val="00BB76E7"/>
    <w:p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f4">
    <w:name w:val="Заголовок Знак"/>
    <w:basedOn w:val="a0"/>
    <w:uiPriority w:val="10"/>
    <w:rsid w:val="00BB76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33">
    <w:name w:val="Body Text Indent 3"/>
    <w:basedOn w:val="a"/>
    <w:link w:val="34"/>
    <w:rsid w:val="00BD469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BD469E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35">
    <w:name w:val="Body Text 3"/>
    <w:basedOn w:val="a"/>
    <w:link w:val="36"/>
    <w:rsid w:val="00111F0D"/>
    <w:pPr>
      <w:spacing w:after="120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rsid w:val="00111F0D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F182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customStyle="1" w:styleId="Standard">
    <w:name w:val="Standard"/>
    <w:rsid w:val="00951E2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f5">
    <w:name w:val="Hyperlink"/>
    <w:basedOn w:val="a0"/>
    <w:uiPriority w:val="99"/>
    <w:unhideWhenUsed/>
    <w:rsid w:val="008057F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3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6197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8760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316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843539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4315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455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5511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188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2527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84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5537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96606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5393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6435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5107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6951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5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855815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9975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08506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10576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8591">
          <w:marLeft w:val="590"/>
          <w:marRight w:val="0"/>
          <w:marTop w:val="1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gulkey0309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7B269-28B2-4C59-8193-7B6997F91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2592</Words>
  <Characters>14775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YudinPc</dc:creator>
  <cp:keywords/>
  <dc:description/>
  <cp:lastModifiedBy>User</cp:lastModifiedBy>
  <cp:revision>32</cp:revision>
  <cp:lastPrinted>2019-02-28T16:10:00Z</cp:lastPrinted>
  <dcterms:created xsi:type="dcterms:W3CDTF">2018-09-11T05:57:00Z</dcterms:created>
  <dcterms:modified xsi:type="dcterms:W3CDTF">2019-03-21T11:11:00Z</dcterms:modified>
</cp:coreProperties>
</file>